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="-366" w:tblpY="-142"/>
        <w:tblW w:w="14567" w:type="dxa"/>
        <w:tblLayout w:type="fixed"/>
        <w:tblLook w:val="01E0" w:firstRow="1" w:lastRow="1" w:firstColumn="1" w:lastColumn="1" w:noHBand="0" w:noVBand="0"/>
      </w:tblPr>
      <w:tblGrid>
        <w:gridCol w:w="10065"/>
        <w:gridCol w:w="4502"/>
      </w:tblGrid>
      <w:tr w:rsidR="00F61B67" w:rsidRPr="008563A5" w14:paraId="5218824E" w14:textId="77777777" w:rsidTr="00A43811">
        <w:trPr>
          <w:trHeight w:val="244"/>
        </w:trPr>
        <w:tc>
          <w:tcPr>
            <w:tcW w:w="10065" w:type="dxa"/>
            <w:shd w:val="clear" w:color="auto" w:fill="auto"/>
          </w:tcPr>
          <w:p w14:paraId="27C0FBA1" w14:textId="77777777" w:rsidR="00BB762F" w:rsidRPr="0066560D" w:rsidRDefault="005D0698" w:rsidP="00A43811">
            <w:pPr>
              <w:spacing w:line="100" w:lineRule="atLeast"/>
              <w:jc w:val="right"/>
              <w:rPr>
                <w:bCs/>
                <w:sz w:val="24"/>
                <w:szCs w:val="24"/>
              </w:rPr>
            </w:pPr>
            <w:r w:rsidRPr="0066560D">
              <w:rPr>
                <w:bCs/>
                <w:sz w:val="24"/>
                <w:szCs w:val="24"/>
              </w:rPr>
              <w:t>Приложение №1</w:t>
            </w:r>
          </w:p>
          <w:p w14:paraId="318209B5" w14:textId="585799CC" w:rsidR="005D0698" w:rsidRPr="0066560D" w:rsidRDefault="005D0698" w:rsidP="00A43811">
            <w:pPr>
              <w:spacing w:line="100" w:lineRule="atLeast"/>
              <w:jc w:val="right"/>
              <w:rPr>
                <w:bCs/>
                <w:sz w:val="24"/>
                <w:szCs w:val="24"/>
              </w:rPr>
            </w:pPr>
            <w:r w:rsidRPr="0066560D">
              <w:rPr>
                <w:bCs/>
                <w:sz w:val="24"/>
                <w:szCs w:val="24"/>
              </w:rPr>
              <w:t>к договору</w:t>
            </w:r>
            <w:r w:rsidR="003A48F7" w:rsidRPr="0066560D">
              <w:rPr>
                <w:bCs/>
                <w:sz w:val="24"/>
                <w:szCs w:val="24"/>
              </w:rPr>
              <w:t xml:space="preserve"> субподряда</w:t>
            </w:r>
            <w:r w:rsidRPr="0066560D">
              <w:rPr>
                <w:bCs/>
                <w:sz w:val="24"/>
                <w:szCs w:val="24"/>
              </w:rPr>
              <w:t xml:space="preserve"> №</w:t>
            </w:r>
            <w:r w:rsidR="00544178" w:rsidRPr="0066560D">
              <w:rPr>
                <w:bCs/>
                <w:sz w:val="24"/>
                <w:szCs w:val="24"/>
              </w:rPr>
              <w:t xml:space="preserve"> ___________ от «_____</w:t>
            </w:r>
            <w:proofErr w:type="gramStart"/>
            <w:r w:rsidR="00544178" w:rsidRPr="0066560D">
              <w:rPr>
                <w:bCs/>
                <w:sz w:val="24"/>
                <w:szCs w:val="24"/>
              </w:rPr>
              <w:t>_»_</w:t>
            </w:r>
            <w:proofErr w:type="gramEnd"/>
            <w:r w:rsidR="00544178" w:rsidRPr="0066560D">
              <w:rPr>
                <w:bCs/>
                <w:sz w:val="24"/>
                <w:szCs w:val="24"/>
              </w:rPr>
              <w:t>__________________ 2024г.</w:t>
            </w:r>
            <w:r w:rsidRPr="0066560D">
              <w:rPr>
                <w:bCs/>
                <w:sz w:val="24"/>
                <w:szCs w:val="24"/>
              </w:rPr>
              <w:t xml:space="preserve"> </w:t>
            </w:r>
          </w:p>
          <w:p w14:paraId="64BB43C3" w14:textId="77777777" w:rsidR="005D0698" w:rsidRPr="0066560D" w:rsidRDefault="005D0698" w:rsidP="00A43811">
            <w:pPr>
              <w:spacing w:line="100" w:lineRule="atLeast"/>
              <w:jc w:val="center"/>
              <w:rPr>
                <w:b/>
                <w:sz w:val="24"/>
                <w:szCs w:val="24"/>
              </w:rPr>
            </w:pPr>
          </w:p>
          <w:p w14:paraId="28C0A857" w14:textId="77777777" w:rsidR="001B744A" w:rsidRPr="0066560D" w:rsidRDefault="00BB762F" w:rsidP="001B744A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 w:rsidRPr="0066560D">
              <w:rPr>
                <w:b/>
                <w:sz w:val="24"/>
                <w:szCs w:val="24"/>
              </w:rPr>
              <w:t>ТЕХНИЧЕСКОЕ ЗАДАНИЕ</w:t>
            </w:r>
          </w:p>
          <w:p w14:paraId="5DBBFE39" w14:textId="77777777" w:rsidR="00880A77" w:rsidRPr="0066560D" w:rsidRDefault="001B744A" w:rsidP="001B744A">
            <w:pPr>
              <w:adjustRightInd w:val="0"/>
              <w:jc w:val="center"/>
              <w:rPr>
                <w:b/>
                <w:bCs/>
                <w:spacing w:val="-2"/>
                <w:sz w:val="24"/>
                <w:szCs w:val="24"/>
                <w:lang w:eastAsia="en-US"/>
              </w:rPr>
            </w:pPr>
            <w:r w:rsidRPr="0066560D">
              <w:rPr>
                <w:b/>
                <w:sz w:val="24"/>
                <w:szCs w:val="24"/>
                <w:lang w:eastAsia="en-US"/>
              </w:rPr>
              <w:t xml:space="preserve"> </w:t>
            </w:r>
            <w:bookmarkStart w:id="0" w:name="_Hlk164875539"/>
            <w:r w:rsidRPr="0066560D">
              <w:rPr>
                <w:b/>
                <w:bCs/>
                <w:spacing w:val="-2"/>
                <w:sz w:val="24"/>
                <w:szCs w:val="24"/>
                <w:lang w:eastAsia="en-US"/>
              </w:rPr>
              <w:t xml:space="preserve">на выполнение комплекса строительно-монтажных и пуско-наладочных работ по строительству здания Вспомогательный пункт управления №1, на этапе №1.1 Республика Башкортостан (ПК0+00,00 - ПК910+00,00 / км 0 - км 90) </w:t>
            </w:r>
            <w:r w:rsidR="00880A77" w:rsidRPr="0066560D">
              <w:rPr>
                <w:b/>
                <w:bCs/>
                <w:spacing w:val="-2"/>
                <w:sz w:val="24"/>
                <w:szCs w:val="24"/>
                <w:lang w:eastAsia="en-US"/>
              </w:rPr>
              <w:t xml:space="preserve"> </w:t>
            </w:r>
          </w:p>
          <w:p w14:paraId="1FAD7BCC" w14:textId="05F68794" w:rsidR="001B744A" w:rsidRPr="0066560D" w:rsidRDefault="00880A77" w:rsidP="001B744A">
            <w:pPr>
              <w:adjustRightInd w:val="0"/>
              <w:jc w:val="center"/>
              <w:rPr>
                <w:b/>
                <w:bCs/>
                <w:spacing w:val="-2"/>
                <w:sz w:val="24"/>
                <w:szCs w:val="24"/>
                <w:lang w:eastAsia="en-US"/>
              </w:rPr>
            </w:pPr>
            <w:r w:rsidRPr="0066560D">
              <w:rPr>
                <w:b/>
                <w:bCs/>
                <w:spacing w:val="-2"/>
                <w:sz w:val="24"/>
                <w:szCs w:val="24"/>
                <w:lang w:eastAsia="en-US"/>
              </w:rPr>
              <w:t>на объекте «Строительство скоростной автомобильной дороги Казань – Екатеринбург на участке Дюртюли – Ачит», 1 этап, км 0 – км 140, Республика Башкортостан»</w:t>
            </w:r>
            <w:r w:rsidR="001B744A" w:rsidRPr="0066560D">
              <w:rPr>
                <w:b/>
                <w:bCs/>
                <w:spacing w:val="-2"/>
                <w:sz w:val="24"/>
                <w:szCs w:val="24"/>
                <w:lang w:eastAsia="en-US"/>
              </w:rPr>
              <w:t>.</w:t>
            </w:r>
            <w:bookmarkEnd w:id="0"/>
          </w:p>
          <w:p w14:paraId="56352B39" w14:textId="5D7304D8" w:rsidR="001B744A" w:rsidRDefault="001B744A" w:rsidP="001B744A">
            <w:pPr>
              <w:adjustRightInd w:val="0"/>
              <w:jc w:val="center"/>
              <w:rPr>
                <w:b/>
                <w:bCs/>
                <w:spacing w:val="-2"/>
                <w:sz w:val="22"/>
                <w:szCs w:val="22"/>
                <w:lang w:eastAsia="en-US"/>
              </w:rPr>
            </w:pPr>
          </w:p>
          <w:p w14:paraId="2F2B6FEE" w14:textId="77777777" w:rsidR="00893EC4" w:rsidRPr="00893EC4" w:rsidRDefault="00893EC4" w:rsidP="00893EC4">
            <w:pPr>
              <w:adjustRightInd w:val="0"/>
              <w:jc w:val="center"/>
              <w:rPr>
                <w:bCs/>
                <w:i/>
                <w:spacing w:val="-2"/>
                <w:sz w:val="24"/>
                <w:szCs w:val="24"/>
                <w:lang w:eastAsia="en-US"/>
              </w:rPr>
            </w:pPr>
            <w:r w:rsidRPr="00893EC4">
              <w:rPr>
                <w:bCs/>
                <w:i/>
                <w:spacing w:val="-2"/>
                <w:sz w:val="24"/>
                <w:szCs w:val="24"/>
                <w:lang w:eastAsia="en-US"/>
              </w:rPr>
              <w:t>(Заполняется в порядке, установленном для заключения Договора в Разделе VII. «Осуществление закупки и заключение договора» Документации)</w:t>
            </w:r>
          </w:p>
          <w:p w14:paraId="32E299A4" w14:textId="77777777" w:rsidR="00893EC4" w:rsidRDefault="00893EC4" w:rsidP="001B744A">
            <w:pPr>
              <w:adjustRightInd w:val="0"/>
              <w:jc w:val="center"/>
              <w:rPr>
                <w:b/>
                <w:bCs/>
                <w:spacing w:val="-2"/>
                <w:sz w:val="22"/>
                <w:szCs w:val="22"/>
                <w:lang w:eastAsia="en-US"/>
              </w:rPr>
            </w:pPr>
          </w:p>
          <w:p w14:paraId="14ABF4AA" w14:textId="77777777" w:rsidR="005B407C" w:rsidRPr="008563A5" w:rsidRDefault="005B407C" w:rsidP="005B407C">
            <w:pPr>
              <w:snapToGrid w:val="0"/>
              <w:jc w:val="both"/>
              <w:rPr>
                <w:sz w:val="24"/>
                <w:szCs w:val="24"/>
              </w:rPr>
            </w:pPr>
            <w:r w:rsidRPr="008563A5">
              <w:rPr>
                <w:sz w:val="24"/>
                <w:szCs w:val="24"/>
                <w:u w:val="single"/>
              </w:rPr>
              <w:t>Приложение №1</w:t>
            </w:r>
            <w:r w:rsidRPr="008563A5">
              <w:rPr>
                <w:sz w:val="24"/>
                <w:szCs w:val="24"/>
              </w:rPr>
              <w:t xml:space="preserve">. </w:t>
            </w:r>
          </w:p>
          <w:p w14:paraId="23D5CEB0" w14:textId="77777777" w:rsidR="005B407C" w:rsidRPr="008563A5" w:rsidRDefault="005B407C" w:rsidP="005B407C">
            <w:pPr>
              <w:snapToGrid w:val="0"/>
              <w:jc w:val="both"/>
              <w:rPr>
                <w:sz w:val="24"/>
                <w:szCs w:val="24"/>
              </w:rPr>
            </w:pPr>
            <w:r w:rsidRPr="008563A5">
              <w:rPr>
                <w:sz w:val="24"/>
                <w:szCs w:val="24"/>
              </w:rPr>
              <w:t>Проектная документация Книга 1. Схема планировочной организации земельного участка. шифр: ДМ12-2022-1409-ИЛО2.1</w:t>
            </w:r>
          </w:p>
          <w:p w14:paraId="3239A786" w14:textId="6E8F0C5E" w:rsidR="003400EF" w:rsidRPr="003400EF" w:rsidRDefault="003400EF" w:rsidP="003400EF">
            <w:pPr>
              <w:snapToGrid w:val="0"/>
              <w:jc w:val="center"/>
              <w:rPr>
                <w:sz w:val="24"/>
                <w:szCs w:val="24"/>
              </w:rPr>
            </w:pPr>
            <w:r w:rsidRPr="003400EF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прикладывается отдельным файлом</w:t>
            </w:r>
            <w:r w:rsidRPr="003400EF">
              <w:rPr>
                <w:sz w:val="24"/>
                <w:szCs w:val="24"/>
              </w:rPr>
              <w:t>)</w:t>
            </w:r>
          </w:p>
          <w:p w14:paraId="5C6700DD" w14:textId="77777777" w:rsidR="005B407C" w:rsidRPr="008563A5" w:rsidRDefault="005B407C" w:rsidP="003400EF">
            <w:pPr>
              <w:snapToGrid w:val="0"/>
              <w:rPr>
                <w:sz w:val="24"/>
                <w:szCs w:val="24"/>
                <w:u w:val="single"/>
              </w:rPr>
            </w:pPr>
            <w:r w:rsidRPr="008563A5">
              <w:rPr>
                <w:sz w:val="24"/>
                <w:szCs w:val="24"/>
                <w:u w:val="single"/>
              </w:rPr>
              <w:t>Приложение №2</w:t>
            </w:r>
          </w:p>
          <w:p w14:paraId="769910B3" w14:textId="77777777" w:rsidR="005B407C" w:rsidRPr="008563A5" w:rsidRDefault="005B407C" w:rsidP="005B407C">
            <w:pPr>
              <w:snapToGrid w:val="0"/>
              <w:jc w:val="both"/>
              <w:rPr>
                <w:sz w:val="24"/>
                <w:szCs w:val="24"/>
              </w:rPr>
            </w:pPr>
            <w:r w:rsidRPr="008563A5">
              <w:rPr>
                <w:sz w:val="24"/>
                <w:szCs w:val="24"/>
              </w:rPr>
              <w:t>Проектная документация Книга 2. Здание ВПУ №1 Архитектурные решения. шифр: ДМ12-2022-1409-ИЛО2.2</w:t>
            </w:r>
          </w:p>
          <w:p w14:paraId="7C6BE7BA" w14:textId="77777777" w:rsidR="003400EF" w:rsidRPr="003400EF" w:rsidRDefault="003400EF" w:rsidP="003400EF">
            <w:pPr>
              <w:snapToGrid w:val="0"/>
              <w:jc w:val="center"/>
              <w:rPr>
                <w:sz w:val="24"/>
                <w:szCs w:val="24"/>
              </w:rPr>
            </w:pPr>
            <w:r w:rsidRPr="003400EF">
              <w:rPr>
                <w:sz w:val="24"/>
                <w:szCs w:val="24"/>
              </w:rPr>
              <w:t>(прикладывается отдельным файлом)</w:t>
            </w:r>
          </w:p>
          <w:p w14:paraId="69228AE0" w14:textId="77777777" w:rsidR="005B407C" w:rsidRPr="008563A5" w:rsidRDefault="005B407C" w:rsidP="005B407C">
            <w:pPr>
              <w:snapToGrid w:val="0"/>
              <w:jc w:val="both"/>
              <w:rPr>
                <w:sz w:val="24"/>
                <w:szCs w:val="24"/>
                <w:u w:val="single"/>
              </w:rPr>
            </w:pPr>
            <w:r w:rsidRPr="008563A5">
              <w:rPr>
                <w:sz w:val="24"/>
                <w:szCs w:val="24"/>
                <w:u w:val="single"/>
              </w:rPr>
              <w:t>Приложение №3</w:t>
            </w:r>
          </w:p>
          <w:p w14:paraId="6D36AA49" w14:textId="77777777" w:rsidR="005B407C" w:rsidRPr="008563A5" w:rsidRDefault="005B407C" w:rsidP="005B407C">
            <w:pPr>
              <w:snapToGrid w:val="0"/>
              <w:jc w:val="both"/>
              <w:rPr>
                <w:sz w:val="24"/>
                <w:szCs w:val="24"/>
              </w:rPr>
            </w:pPr>
            <w:r w:rsidRPr="008563A5">
              <w:rPr>
                <w:sz w:val="24"/>
                <w:szCs w:val="24"/>
              </w:rPr>
              <w:t>Проектная документация Книга 3. Здание ВПУ№1. Конструктивные и объемно-планировочные решения.</w:t>
            </w:r>
            <w:r w:rsidRPr="008563A5">
              <w:t xml:space="preserve"> </w:t>
            </w:r>
            <w:r w:rsidRPr="008563A5">
              <w:rPr>
                <w:sz w:val="24"/>
                <w:szCs w:val="24"/>
              </w:rPr>
              <w:t>шифр: ДМ12-2022-1409-ИЛО2.3</w:t>
            </w:r>
          </w:p>
          <w:p w14:paraId="25B46BE2" w14:textId="77777777" w:rsidR="003400EF" w:rsidRDefault="003400EF" w:rsidP="003400EF">
            <w:pPr>
              <w:snapToGrid w:val="0"/>
              <w:jc w:val="center"/>
              <w:rPr>
                <w:sz w:val="24"/>
                <w:szCs w:val="24"/>
              </w:rPr>
            </w:pPr>
          </w:p>
          <w:p w14:paraId="39261376" w14:textId="77777777" w:rsidR="003400EF" w:rsidRPr="003400EF" w:rsidRDefault="003400EF" w:rsidP="003400EF">
            <w:pPr>
              <w:snapToGrid w:val="0"/>
              <w:jc w:val="center"/>
              <w:rPr>
                <w:sz w:val="24"/>
                <w:szCs w:val="24"/>
              </w:rPr>
            </w:pPr>
            <w:r w:rsidRPr="003400EF">
              <w:rPr>
                <w:sz w:val="24"/>
                <w:szCs w:val="24"/>
              </w:rPr>
              <w:t>(прикладывается отдельным файлом)</w:t>
            </w:r>
          </w:p>
          <w:p w14:paraId="652F9679" w14:textId="77777777" w:rsidR="005B407C" w:rsidRPr="008563A5" w:rsidRDefault="005B407C" w:rsidP="005B407C">
            <w:pPr>
              <w:snapToGrid w:val="0"/>
              <w:jc w:val="both"/>
              <w:rPr>
                <w:sz w:val="24"/>
                <w:szCs w:val="24"/>
              </w:rPr>
            </w:pPr>
            <w:r w:rsidRPr="008563A5">
              <w:rPr>
                <w:sz w:val="24"/>
                <w:szCs w:val="24"/>
                <w:u w:val="single"/>
              </w:rPr>
              <w:t>Приложение №4</w:t>
            </w:r>
          </w:p>
          <w:p w14:paraId="6DAC85C8" w14:textId="77777777" w:rsidR="005B407C" w:rsidRPr="008563A5" w:rsidRDefault="005B407C" w:rsidP="005B407C">
            <w:pPr>
              <w:snapToGrid w:val="0"/>
              <w:jc w:val="both"/>
              <w:rPr>
                <w:sz w:val="24"/>
                <w:szCs w:val="24"/>
              </w:rPr>
            </w:pPr>
            <w:r w:rsidRPr="008563A5">
              <w:rPr>
                <w:sz w:val="24"/>
                <w:szCs w:val="24"/>
              </w:rPr>
              <w:t>Проектная документация Книга 4. Здание ВПУ №1. Система электроснабжения. Внутренние сети.</w:t>
            </w:r>
            <w:r w:rsidRPr="008563A5">
              <w:t xml:space="preserve"> </w:t>
            </w:r>
            <w:r w:rsidRPr="008563A5">
              <w:rPr>
                <w:sz w:val="24"/>
                <w:szCs w:val="24"/>
              </w:rPr>
              <w:t>шифр: ДМ12-2022-1409-ИЛО2.4</w:t>
            </w:r>
          </w:p>
          <w:p w14:paraId="7F884264" w14:textId="77777777" w:rsidR="003400EF" w:rsidRDefault="003400EF" w:rsidP="003400EF">
            <w:pPr>
              <w:snapToGrid w:val="0"/>
              <w:jc w:val="center"/>
              <w:rPr>
                <w:sz w:val="24"/>
                <w:szCs w:val="24"/>
              </w:rPr>
            </w:pPr>
          </w:p>
          <w:p w14:paraId="04AC57EF" w14:textId="77777777" w:rsidR="003400EF" w:rsidRPr="003400EF" w:rsidRDefault="003400EF" w:rsidP="003400EF">
            <w:pPr>
              <w:snapToGrid w:val="0"/>
              <w:jc w:val="center"/>
              <w:rPr>
                <w:sz w:val="24"/>
                <w:szCs w:val="24"/>
              </w:rPr>
            </w:pPr>
            <w:r w:rsidRPr="003400EF">
              <w:rPr>
                <w:sz w:val="24"/>
                <w:szCs w:val="24"/>
              </w:rPr>
              <w:t>(прикладывается отдельным файлом)</w:t>
            </w:r>
          </w:p>
          <w:p w14:paraId="159B81D0" w14:textId="77777777" w:rsidR="003400EF" w:rsidRDefault="003400EF" w:rsidP="005B407C">
            <w:pPr>
              <w:snapToGrid w:val="0"/>
              <w:jc w:val="both"/>
              <w:rPr>
                <w:sz w:val="24"/>
                <w:szCs w:val="24"/>
                <w:u w:val="single"/>
              </w:rPr>
            </w:pPr>
          </w:p>
          <w:p w14:paraId="0E954418" w14:textId="77777777" w:rsidR="005B407C" w:rsidRPr="008563A5" w:rsidRDefault="005B407C" w:rsidP="005B407C">
            <w:pPr>
              <w:snapToGrid w:val="0"/>
              <w:jc w:val="both"/>
              <w:rPr>
                <w:sz w:val="24"/>
                <w:szCs w:val="24"/>
                <w:u w:val="single"/>
              </w:rPr>
            </w:pPr>
            <w:r w:rsidRPr="008563A5">
              <w:rPr>
                <w:sz w:val="24"/>
                <w:szCs w:val="24"/>
                <w:u w:val="single"/>
              </w:rPr>
              <w:t>Приложение №5</w:t>
            </w:r>
          </w:p>
          <w:p w14:paraId="0F61F8B4" w14:textId="77777777" w:rsidR="005B407C" w:rsidRPr="008563A5" w:rsidRDefault="005B407C" w:rsidP="005B407C">
            <w:pPr>
              <w:snapToGrid w:val="0"/>
              <w:jc w:val="both"/>
              <w:rPr>
                <w:sz w:val="24"/>
                <w:szCs w:val="24"/>
              </w:rPr>
            </w:pPr>
            <w:r w:rsidRPr="008563A5">
              <w:rPr>
                <w:sz w:val="24"/>
                <w:szCs w:val="24"/>
              </w:rPr>
              <w:t>Проектная документация Книга 5. Система электроснабжения. Внутриплощадочные сети электроснабжения и освещения. шифр: ДМ12-2022-1409-ИЛО2.5</w:t>
            </w:r>
          </w:p>
          <w:p w14:paraId="76B1E248" w14:textId="77777777" w:rsidR="003400EF" w:rsidRDefault="003400EF" w:rsidP="003400EF">
            <w:pPr>
              <w:snapToGrid w:val="0"/>
              <w:jc w:val="center"/>
              <w:rPr>
                <w:sz w:val="24"/>
                <w:szCs w:val="24"/>
              </w:rPr>
            </w:pPr>
          </w:p>
          <w:p w14:paraId="058371DD" w14:textId="77777777" w:rsidR="003400EF" w:rsidRPr="003400EF" w:rsidRDefault="003400EF" w:rsidP="003400EF">
            <w:pPr>
              <w:snapToGrid w:val="0"/>
              <w:jc w:val="center"/>
              <w:rPr>
                <w:sz w:val="24"/>
                <w:szCs w:val="24"/>
              </w:rPr>
            </w:pPr>
            <w:r w:rsidRPr="003400EF">
              <w:rPr>
                <w:sz w:val="24"/>
                <w:szCs w:val="24"/>
              </w:rPr>
              <w:t>(прикладывается отдельным файлом)</w:t>
            </w:r>
          </w:p>
          <w:p w14:paraId="2967FA81" w14:textId="77777777" w:rsidR="003400EF" w:rsidRPr="003400EF" w:rsidRDefault="003400EF" w:rsidP="003400EF">
            <w:pPr>
              <w:snapToGrid w:val="0"/>
              <w:jc w:val="center"/>
              <w:rPr>
                <w:sz w:val="24"/>
                <w:szCs w:val="24"/>
              </w:rPr>
            </w:pPr>
          </w:p>
          <w:p w14:paraId="3C8EDCC5" w14:textId="77777777" w:rsidR="005B407C" w:rsidRPr="008563A5" w:rsidRDefault="005B407C" w:rsidP="005B407C">
            <w:pPr>
              <w:snapToGrid w:val="0"/>
              <w:jc w:val="both"/>
              <w:rPr>
                <w:sz w:val="24"/>
                <w:szCs w:val="24"/>
                <w:u w:val="single"/>
              </w:rPr>
            </w:pPr>
            <w:r w:rsidRPr="008563A5">
              <w:rPr>
                <w:sz w:val="24"/>
                <w:szCs w:val="24"/>
                <w:u w:val="single"/>
              </w:rPr>
              <w:t>Приложение №6</w:t>
            </w:r>
          </w:p>
          <w:p w14:paraId="2142EAF4" w14:textId="77777777" w:rsidR="003400EF" w:rsidRDefault="005B407C" w:rsidP="005B407C">
            <w:pPr>
              <w:snapToGrid w:val="0"/>
              <w:jc w:val="both"/>
            </w:pPr>
            <w:r w:rsidRPr="008563A5">
              <w:rPr>
                <w:sz w:val="24"/>
                <w:szCs w:val="24"/>
              </w:rPr>
              <w:t>Проектная документация Книга 6. Здание ВПУ №1. Водоснабжение и водоотведение. Внутренние сети. Внутриплощадочные сети. шифр: ДМ12-2022-1409-ИЛО2.6</w:t>
            </w:r>
            <w:r w:rsidRPr="008563A5">
              <w:t xml:space="preserve"> </w:t>
            </w:r>
          </w:p>
          <w:p w14:paraId="2F454F67" w14:textId="77777777" w:rsidR="003400EF" w:rsidRDefault="003400EF" w:rsidP="003400EF">
            <w:pPr>
              <w:snapToGrid w:val="0"/>
              <w:jc w:val="center"/>
              <w:rPr>
                <w:sz w:val="24"/>
                <w:szCs w:val="24"/>
              </w:rPr>
            </w:pPr>
          </w:p>
          <w:p w14:paraId="55E81A8E" w14:textId="77777777" w:rsidR="003400EF" w:rsidRPr="003400EF" w:rsidRDefault="003400EF" w:rsidP="003400EF">
            <w:pPr>
              <w:snapToGrid w:val="0"/>
              <w:jc w:val="center"/>
              <w:rPr>
                <w:sz w:val="24"/>
                <w:szCs w:val="24"/>
              </w:rPr>
            </w:pPr>
            <w:r w:rsidRPr="003400EF">
              <w:rPr>
                <w:sz w:val="24"/>
                <w:szCs w:val="24"/>
              </w:rPr>
              <w:t>(прикладывается отдельным файлом)</w:t>
            </w:r>
          </w:p>
          <w:p w14:paraId="6ACD0B5B" w14:textId="77777777" w:rsidR="003400EF" w:rsidRPr="003400EF" w:rsidRDefault="003400EF" w:rsidP="003400EF">
            <w:pPr>
              <w:snapToGrid w:val="0"/>
              <w:jc w:val="center"/>
              <w:rPr>
                <w:sz w:val="24"/>
                <w:szCs w:val="24"/>
              </w:rPr>
            </w:pPr>
          </w:p>
          <w:p w14:paraId="4FB84111" w14:textId="1F3C63CA" w:rsidR="005B407C" w:rsidRPr="008563A5" w:rsidRDefault="005B407C" w:rsidP="005B407C">
            <w:pPr>
              <w:snapToGrid w:val="0"/>
              <w:jc w:val="both"/>
              <w:rPr>
                <w:sz w:val="24"/>
                <w:szCs w:val="24"/>
              </w:rPr>
            </w:pPr>
            <w:r w:rsidRPr="008563A5">
              <w:rPr>
                <w:sz w:val="24"/>
                <w:szCs w:val="24"/>
                <w:u w:val="single"/>
              </w:rPr>
              <w:t>Приложение №7</w:t>
            </w:r>
          </w:p>
          <w:p w14:paraId="6AA4F84C" w14:textId="77777777" w:rsidR="005B407C" w:rsidRPr="008563A5" w:rsidRDefault="005B407C" w:rsidP="005B407C">
            <w:pPr>
              <w:snapToGrid w:val="0"/>
              <w:jc w:val="both"/>
            </w:pPr>
            <w:r w:rsidRPr="008563A5">
              <w:rPr>
                <w:sz w:val="24"/>
                <w:szCs w:val="24"/>
              </w:rPr>
              <w:t>Проектная документация</w:t>
            </w:r>
            <w:r w:rsidRPr="008563A5">
              <w:t xml:space="preserve"> </w:t>
            </w:r>
            <w:r w:rsidRPr="008563A5">
              <w:rPr>
                <w:sz w:val="24"/>
                <w:szCs w:val="24"/>
              </w:rPr>
              <w:t>Книга 7. Система отопления, вентиляции и кондиционирования. шифр: ДМ12-2022-1409-ИЛО2.7</w:t>
            </w:r>
            <w:r w:rsidRPr="008563A5">
              <w:t xml:space="preserve"> </w:t>
            </w:r>
          </w:p>
          <w:p w14:paraId="26D9B05C" w14:textId="77777777" w:rsidR="003400EF" w:rsidRPr="003400EF" w:rsidRDefault="003400EF" w:rsidP="003400EF">
            <w:pPr>
              <w:snapToGrid w:val="0"/>
              <w:jc w:val="center"/>
              <w:rPr>
                <w:sz w:val="24"/>
                <w:szCs w:val="24"/>
              </w:rPr>
            </w:pPr>
            <w:r w:rsidRPr="003400EF">
              <w:rPr>
                <w:sz w:val="24"/>
                <w:szCs w:val="24"/>
              </w:rPr>
              <w:t>(прикладывается отдельным файлом)</w:t>
            </w:r>
          </w:p>
          <w:p w14:paraId="1103E94E" w14:textId="77777777" w:rsidR="003400EF" w:rsidRDefault="003400EF" w:rsidP="005B407C">
            <w:pPr>
              <w:snapToGrid w:val="0"/>
              <w:jc w:val="both"/>
              <w:rPr>
                <w:sz w:val="24"/>
                <w:szCs w:val="24"/>
                <w:u w:val="single"/>
              </w:rPr>
            </w:pPr>
          </w:p>
          <w:p w14:paraId="55D6749E" w14:textId="77777777" w:rsidR="005B407C" w:rsidRPr="008563A5" w:rsidRDefault="005B407C" w:rsidP="005B407C">
            <w:pPr>
              <w:snapToGrid w:val="0"/>
              <w:jc w:val="both"/>
              <w:rPr>
                <w:sz w:val="24"/>
                <w:szCs w:val="24"/>
                <w:u w:val="single"/>
              </w:rPr>
            </w:pPr>
            <w:r w:rsidRPr="008563A5">
              <w:rPr>
                <w:sz w:val="24"/>
                <w:szCs w:val="24"/>
                <w:u w:val="single"/>
              </w:rPr>
              <w:t>Приложение №8</w:t>
            </w:r>
          </w:p>
          <w:p w14:paraId="1F44B8A7" w14:textId="77777777" w:rsidR="005B407C" w:rsidRPr="008563A5" w:rsidRDefault="005B407C" w:rsidP="005B407C">
            <w:pPr>
              <w:snapToGrid w:val="0"/>
              <w:jc w:val="both"/>
              <w:rPr>
                <w:sz w:val="24"/>
                <w:szCs w:val="24"/>
              </w:rPr>
            </w:pPr>
            <w:r w:rsidRPr="008563A5">
              <w:rPr>
                <w:sz w:val="24"/>
                <w:szCs w:val="24"/>
              </w:rPr>
              <w:t>Проектная документация Книга 8. Сети связи. Структурированная кабельная система,</w:t>
            </w:r>
          </w:p>
          <w:p w14:paraId="2A6C9DAF" w14:textId="77777777" w:rsidR="005B407C" w:rsidRPr="008563A5" w:rsidRDefault="005B407C" w:rsidP="005B407C">
            <w:pPr>
              <w:snapToGrid w:val="0"/>
              <w:jc w:val="both"/>
              <w:rPr>
                <w:sz w:val="24"/>
                <w:szCs w:val="24"/>
              </w:rPr>
            </w:pPr>
            <w:r w:rsidRPr="008563A5">
              <w:rPr>
                <w:sz w:val="24"/>
                <w:szCs w:val="24"/>
              </w:rPr>
              <w:t>локальная вычислительная сеть, система контроля и управления доступом, сети охранно-пожарной сигнализации, системы видеонаблюдения (охранное телевидение). шифр: ДМ12-2022-1409-ИЛО2.8</w:t>
            </w:r>
          </w:p>
          <w:p w14:paraId="14F463B1" w14:textId="77777777" w:rsidR="003400EF" w:rsidRPr="003400EF" w:rsidRDefault="003400EF" w:rsidP="003400EF">
            <w:pPr>
              <w:snapToGrid w:val="0"/>
              <w:jc w:val="center"/>
              <w:rPr>
                <w:sz w:val="24"/>
                <w:szCs w:val="24"/>
              </w:rPr>
            </w:pPr>
            <w:r w:rsidRPr="003400EF">
              <w:rPr>
                <w:sz w:val="24"/>
                <w:szCs w:val="24"/>
              </w:rPr>
              <w:t>(прикладывается отдельным файлом)</w:t>
            </w:r>
          </w:p>
          <w:p w14:paraId="6B5EF639" w14:textId="77777777" w:rsidR="003400EF" w:rsidRDefault="003400EF" w:rsidP="005B407C">
            <w:pPr>
              <w:snapToGrid w:val="0"/>
              <w:jc w:val="both"/>
              <w:rPr>
                <w:sz w:val="24"/>
                <w:szCs w:val="24"/>
                <w:u w:val="single"/>
              </w:rPr>
            </w:pPr>
          </w:p>
          <w:p w14:paraId="23EA1333" w14:textId="77777777" w:rsidR="005B407C" w:rsidRPr="008563A5" w:rsidRDefault="005B407C" w:rsidP="005B407C">
            <w:pPr>
              <w:snapToGrid w:val="0"/>
              <w:jc w:val="both"/>
              <w:rPr>
                <w:sz w:val="24"/>
                <w:szCs w:val="24"/>
                <w:u w:val="single"/>
              </w:rPr>
            </w:pPr>
            <w:r w:rsidRPr="008563A5">
              <w:rPr>
                <w:sz w:val="24"/>
                <w:szCs w:val="24"/>
                <w:u w:val="single"/>
              </w:rPr>
              <w:lastRenderedPageBreak/>
              <w:t>Приложение №9</w:t>
            </w:r>
          </w:p>
          <w:p w14:paraId="65EF5016" w14:textId="77777777" w:rsidR="005B407C" w:rsidRDefault="005B407C" w:rsidP="005B407C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Проектная документация Книга 9. Технологические решения. шифр: ДМ12-2022-1409-ИЛО2.9</w:t>
            </w:r>
          </w:p>
          <w:p w14:paraId="33EAC87D" w14:textId="77777777" w:rsidR="003400EF" w:rsidRDefault="003400EF" w:rsidP="003400EF">
            <w:pPr>
              <w:snapToGrid w:val="0"/>
              <w:jc w:val="both"/>
              <w:rPr>
                <w:sz w:val="24"/>
                <w:szCs w:val="24"/>
                <w:u w:val="single"/>
              </w:rPr>
            </w:pPr>
          </w:p>
          <w:p w14:paraId="5DCD2897" w14:textId="77777777" w:rsidR="003400EF" w:rsidRPr="003400EF" w:rsidRDefault="003400EF" w:rsidP="003400EF">
            <w:pPr>
              <w:snapToGrid w:val="0"/>
              <w:jc w:val="center"/>
              <w:rPr>
                <w:sz w:val="24"/>
                <w:szCs w:val="24"/>
              </w:rPr>
            </w:pPr>
            <w:r w:rsidRPr="003400EF">
              <w:rPr>
                <w:sz w:val="24"/>
                <w:szCs w:val="24"/>
              </w:rPr>
              <w:t>(прикладывается отдельным файлом)</w:t>
            </w:r>
          </w:p>
          <w:p w14:paraId="09CD68FA" w14:textId="77777777" w:rsidR="003400EF" w:rsidRDefault="003400EF" w:rsidP="005B407C">
            <w:pPr>
              <w:snapToGrid w:val="0"/>
              <w:jc w:val="both"/>
              <w:rPr>
                <w:sz w:val="24"/>
                <w:szCs w:val="24"/>
                <w:u w:val="single"/>
              </w:rPr>
            </w:pPr>
          </w:p>
          <w:p w14:paraId="28E03D8D" w14:textId="77777777" w:rsidR="005B407C" w:rsidRPr="00A17141" w:rsidRDefault="005B407C" w:rsidP="005B407C">
            <w:pPr>
              <w:snapToGrid w:val="0"/>
              <w:jc w:val="both"/>
              <w:rPr>
                <w:sz w:val="24"/>
                <w:szCs w:val="24"/>
                <w:u w:val="single"/>
              </w:rPr>
            </w:pPr>
            <w:r w:rsidRPr="00A17141">
              <w:rPr>
                <w:sz w:val="24"/>
                <w:szCs w:val="24"/>
                <w:u w:val="single"/>
              </w:rPr>
              <w:t xml:space="preserve">Приложение №10 </w:t>
            </w:r>
          </w:p>
          <w:p w14:paraId="3DA610BB" w14:textId="77777777" w:rsidR="005B407C" w:rsidRPr="008563A5" w:rsidRDefault="005B407C" w:rsidP="005B407C">
            <w:pPr>
              <w:snapToGrid w:val="0"/>
              <w:jc w:val="both"/>
              <w:rPr>
                <w:sz w:val="24"/>
                <w:szCs w:val="24"/>
              </w:rPr>
            </w:pPr>
            <w:r w:rsidRPr="008563A5">
              <w:rPr>
                <w:sz w:val="24"/>
                <w:szCs w:val="24"/>
              </w:rPr>
              <w:t>Проектная документация Книга 10. Автоматизация инженерных систем. шифр: ДМ12-2022-1409-ИЛО2.10</w:t>
            </w:r>
          </w:p>
          <w:p w14:paraId="72514419" w14:textId="77777777" w:rsidR="003400EF" w:rsidRPr="003400EF" w:rsidRDefault="003400EF" w:rsidP="003400EF">
            <w:pPr>
              <w:adjustRightInd w:val="0"/>
              <w:jc w:val="center"/>
              <w:rPr>
                <w:bCs/>
                <w:spacing w:val="-2"/>
                <w:sz w:val="24"/>
                <w:szCs w:val="24"/>
                <w:lang w:eastAsia="en-US"/>
              </w:rPr>
            </w:pPr>
            <w:r w:rsidRPr="003400EF">
              <w:rPr>
                <w:bCs/>
                <w:spacing w:val="-2"/>
                <w:sz w:val="24"/>
                <w:szCs w:val="24"/>
                <w:lang w:eastAsia="en-US"/>
              </w:rPr>
              <w:t>(прикладывается отдельным файлом)</w:t>
            </w:r>
          </w:p>
          <w:p w14:paraId="5F129E9B" w14:textId="77777777" w:rsidR="00893EC4" w:rsidRPr="00880A77" w:rsidRDefault="00893EC4" w:rsidP="001B744A">
            <w:pPr>
              <w:adjustRightInd w:val="0"/>
              <w:jc w:val="center"/>
              <w:rPr>
                <w:b/>
                <w:bCs/>
                <w:spacing w:val="-2"/>
                <w:sz w:val="22"/>
                <w:szCs w:val="22"/>
                <w:lang w:eastAsia="en-US"/>
              </w:rPr>
            </w:pPr>
          </w:p>
          <w:p w14:paraId="0E7174AD" w14:textId="77777777" w:rsidR="00BB762F" w:rsidRPr="008563A5" w:rsidRDefault="00BB762F" w:rsidP="00A43811">
            <w:pPr>
              <w:spacing w:line="100" w:lineRule="atLeast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502" w:type="dxa"/>
          </w:tcPr>
          <w:p w14:paraId="3195D2B6" w14:textId="77777777" w:rsidR="00F61B67" w:rsidRPr="008563A5" w:rsidRDefault="00F61B67" w:rsidP="00A43811">
            <w:pPr>
              <w:pStyle w:val="Style2"/>
              <w:widowControl/>
              <w:spacing w:line="360" w:lineRule="auto"/>
              <w:ind w:left="6"/>
              <w:rPr>
                <w:b/>
                <w:bCs/>
                <w:u w:val="single"/>
              </w:rPr>
            </w:pPr>
          </w:p>
          <w:p w14:paraId="5BC15CFE" w14:textId="77777777" w:rsidR="00095CFF" w:rsidRPr="008563A5" w:rsidRDefault="00095CFF" w:rsidP="00A43811">
            <w:pPr>
              <w:pStyle w:val="Style2"/>
              <w:widowControl/>
              <w:spacing w:line="360" w:lineRule="auto"/>
              <w:ind w:left="6"/>
              <w:rPr>
                <w:b/>
                <w:bCs/>
                <w:u w:val="single"/>
              </w:rPr>
            </w:pPr>
          </w:p>
          <w:p w14:paraId="2419640D" w14:textId="77777777" w:rsidR="002339D8" w:rsidRPr="008563A5" w:rsidRDefault="002339D8" w:rsidP="00A43811">
            <w:pPr>
              <w:rPr>
                <w:lang w:eastAsia="ru-RU"/>
              </w:rPr>
            </w:pPr>
          </w:p>
          <w:p w14:paraId="7D201026" w14:textId="77777777" w:rsidR="00095CFF" w:rsidRPr="008563A5" w:rsidRDefault="00095CFF" w:rsidP="00A43811">
            <w:pPr>
              <w:rPr>
                <w:lang w:eastAsia="ru-RU"/>
              </w:rPr>
            </w:pPr>
          </w:p>
        </w:tc>
      </w:tr>
      <w:tr w:rsidR="00893EC4" w:rsidRPr="008563A5" w14:paraId="54C84175" w14:textId="77777777" w:rsidTr="00A43811">
        <w:trPr>
          <w:trHeight w:val="244"/>
        </w:trPr>
        <w:tc>
          <w:tcPr>
            <w:tcW w:w="10065" w:type="dxa"/>
            <w:shd w:val="clear" w:color="auto" w:fill="auto"/>
          </w:tcPr>
          <w:p w14:paraId="7AE82D2C" w14:textId="77777777" w:rsidR="00893EC4" w:rsidRPr="0066560D" w:rsidRDefault="00893EC4" w:rsidP="00A43811">
            <w:pPr>
              <w:spacing w:line="100" w:lineRule="atLeast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4502" w:type="dxa"/>
          </w:tcPr>
          <w:p w14:paraId="3819E739" w14:textId="77777777" w:rsidR="00893EC4" w:rsidRPr="008563A5" w:rsidRDefault="00893EC4" w:rsidP="00A43811">
            <w:pPr>
              <w:pStyle w:val="Style2"/>
              <w:widowControl/>
              <w:spacing w:line="360" w:lineRule="auto"/>
              <w:ind w:left="6"/>
              <w:rPr>
                <w:b/>
                <w:bCs/>
                <w:u w:val="single"/>
              </w:rPr>
            </w:pPr>
          </w:p>
        </w:tc>
      </w:tr>
    </w:tbl>
    <w:p w14:paraId="5DA4E05F" w14:textId="77777777" w:rsidR="0016491C" w:rsidRPr="008563A5" w:rsidRDefault="0016491C">
      <w:bookmarkStart w:id="1" w:name="_GoBack"/>
      <w:bookmarkEnd w:id="1"/>
    </w:p>
    <w:p w14:paraId="57435FDA" w14:textId="77777777" w:rsidR="006D538F" w:rsidRPr="008563A5" w:rsidRDefault="006D538F" w:rsidP="001A0AAF">
      <w:pPr>
        <w:outlineLvl w:val="0"/>
        <w:rPr>
          <w:b/>
          <w:sz w:val="28"/>
          <w:szCs w:val="28"/>
        </w:rPr>
      </w:pPr>
    </w:p>
    <w:tbl>
      <w:tblPr>
        <w:tblStyle w:val="1a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7"/>
        <w:gridCol w:w="4714"/>
      </w:tblGrid>
      <w:tr w:rsidR="00A43811" w:rsidRPr="008563A5" w14:paraId="5554B0E5" w14:textId="77777777" w:rsidTr="00A43811">
        <w:tc>
          <w:tcPr>
            <w:tcW w:w="5022" w:type="dxa"/>
          </w:tcPr>
          <w:p w14:paraId="5E9CBC63" w14:textId="77777777" w:rsidR="00A43811" w:rsidRPr="008563A5" w:rsidRDefault="00A43811" w:rsidP="00A43811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8563A5">
              <w:rPr>
                <w:b/>
                <w:bCs/>
                <w:sz w:val="24"/>
                <w:szCs w:val="24"/>
                <w:lang w:eastAsia="ru-RU"/>
              </w:rPr>
              <w:t>ПОДРЯДЧИК:</w:t>
            </w:r>
          </w:p>
        </w:tc>
        <w:tc>
          <w:tcPr>
            <w:tcW w:w="4759" w:type="dxa"/>
          </w:tcPr>
          <w:p w14:paraId="3DF40445" w14:textId="77777777" w:rsidR="00A43811" w:rsidRPr="008563A5" w:rsidRDefault="00A43811" w:rsidP="00A43811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8563A5">
              <w:rPr>
                <w:b/>
                <w:bCs/>
                <w:sz w:val="24"/>
                <w:szCs w:val="24"/>
                <w:lang w:eastAsia="ru-RU"/>
              </w:rPr>
              <w:t>СУБПОДРЯДЧИК:</w:t>
            </w:r>
          </w:p>
        </w:tc>
      </w:tr>
      <w:tr w:rsidR="00A43811" w:rsidRPr="008563A5" w14:paraId="52B25FC0" w14:textId="77777777" w:rsidTr="00A43811">
        <w:tc>
          <w:tcPr>
            <w:tcW w:w="5022" w:type="dxa"/>
          </w:tcPr>
          <w:tbl>
            <w:tblPr>
              <w:tblStyle w:val="1a"/>
              <w:tblW w:w="485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51"/>
            </w:tblGrid>
            <w:tr w:rsidR="00A43811" w:rsidRPr="008563A5" w14:paraId="2D6E2A30" w14:textId="77777777" w:rsidTr="00A43811">
              <w:tc>
                <w:tcPr>
                  <w:tcW w:w="4851" w:type="dxa"/>
                </w:tcPr>
                <w:p w14:paraId="2D131543" w14:textId="77777777" w:rsidR="00A43811" w:rsidRPr="008563A5" w:rsidRDefault="00A43811" w:rsidP="00A43811">
                  <w:pPr>
                    <w:ind w:firstLine="0"/>
                    <w:jc w:val="left"/>
                    <w:rPr>
                      <w:bCs/>
                      <w:sz w:val="24"/>
                      <w:szCs w:val="24"/>
                      <w:lang w:eastAsia="ru-RU"/>
                    </w:rPr>
                  </w:pPr>
                  <w:r w:rsidRPr="008563A5">
                    <w:rPr>
                      <w:bCs/>
                      <w:sz w:val="24"/>
                      <w:szCs w:val="24"/>
                      <w:lang w:eastAsia="ru-RU"/>
                    </w:rPr>
                    <w:t>ООО «СК «Автодор»</w:t>
                  </w:r>
                </w:p>
                <w:p w14:paraId="50237D89" w14:textId="77777777" w:rsidR="00A43811" w:rsidRPr="008563A5" w:rsidRDefault="00A43811" w:rsidP="00A43811">
                  <w:pPr>
                    <w:jc w:val="left"/>
                    <w:rPr>
                      <w:bCs/>
                      <w:sz w:val="24"/>
                      <w:szCs w:val="24"/>
                      <w:lang w:eastAsia="ru-RU"/>
                    </w:rPr>
                  </w:pPr>
                </w:p>
                <w:p w14:paraId="7C93D492" w14:textId="77777777" w:rsidR="00A43811" w:rsidRPr="008563A5" w:rsidRDefault="00A43811" w:rsidP="00A43811">
                  <w:pPr>
                    <w:ind w:firstLine="0"/>
                    <w:jc w:val="left"/>
                    <w:rPr>
                      <w:bCs/>
                      <w:sz w:val="24"/>
                      <w:szCs w:val="24"/>
                      <w:lang w:eastAsia="ru-RU"/>
                    </w:rPr>
                  </w:pPr>
                  <w:r w:rsidRPr="008563A5">
                    <w:rPr>
                      <w:bCs/>
                      <w:sz w:val="24"/>
                      <w:szCs w:val="24"/>
                      <w:lang w:eastAsia="ru-RU"/>
                    </w:rPr>
                    <w:t>Генеральный директор</w:t>
                  </w:r>
                </w:p>
                <w:p w14:paraId="4E4EE325" w14:textId="77777777" w:rsidR="00A43811" w:rsidRPr="008563A5" w:rsidRDefault="00A43811" w:rsidP="00A43811">
                  <w:pPr>
                    <w:jc w:val="left"/>
                    <w:rPr>
                      <w:bCs/>
                      <w:sz w:val="24"/>
                      <w:szCs w:val="24"/>
                      <w:lang w:eastAsia="ru-RU"/>
                    </w:rPr>
                  </w:pPr>
                </w:p>
                <w:p w14:paraId="436CD0E4" w14:textId="77777777" w:rsidR="00A43811" w:rsidRPr="008563A5" w:rsidRDefault="00A43811" w:rsidP="00A43811">
                  <w:pPr>
                    <w:jc w:val="left"/>
                    <w:rPr>
                      <w:bCs/>
                      <w:sz w:val="24"/>
                      <w:szCs w:val="24"/>
                      <w:lang w:eastAsia="ru-RU"/>
                    </w:rPr>
                  </w:pPr>
                </w:p>
                <w:p w14:paraId="40969B7C" w14:textId="77777777" w:rsidR="00A43811" w:rsidRPr="008563A5" w:rsidRDefault="00A43811" w:rsidP="00A43811">
                  <w:pPr>
                    <w:ind w:firstLine="0"/>
                    <w:jc w:val="left"/>
                    <w:rPr>
                      <w:bCs/>
                      <w:sz w:val="24"/>
                      <w:szCs w:val="24"/>
                      <w:lang w:eastAsia="ru-RU"/>
                    </w:rPr>
                  </w:pPr>
                  <w:r w:rsidRPr="008563A5">
                    <w:rPr>
                      <w:bCs/>
                      <w:sz w:val="24"/>
                      <w:szCs w:val="24"/>
                      <w:lang w:eastAsia="ru-RU"/>
                    </w:rPr>
                    <w:t>____________________ Р.Ф. Шайдуллин</w:t>
                  </w:r>
                </w:p>
                <w:p w14:paraId="6CD7CA06" w14:textId="77777777" w:rsidR="00A43811" w:rsidRPr="008563A5" w:rsidRDefault="00A43811" w:rsidP="00A43811">
                  <w:pPr>
                    <w:jc w:val="left"/>
                    <w:rPr>
                      <w:bCs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8563A5">
                    <w:rPr>
                      <w:bCs/>
                      <w:sz w:val="24"/>
                      <w:szCs w:val="24"/>
                      <w:lang w:eastAsia="ru-RU"/>
                    </w:rPr>
                    <w:t>м.п</w:t>
                  </w:r>
                  <w:proofErr w:type="spellEnd"/>
                  <w:r w:rsidRPr="008563A5">
                    <w:rPr>
                      <w:bCs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</w:tbl>
          <w:p w14:paraId="76553D64" w14:textId="77777777" w:rsidR="00A43811" w:rsidRPr="008563A5" w:rsidRDefault="00A43811" w:rsidP="00A43811">
            <w:pPr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59" w:type="dxa"/>
          </w:tcPr>
          <w:p w14:paraId="3F73A5F4" w14:textId="2A8D8E80" w:rsidR="00A43811" w:rsidRPr="008563A5" w:rsidRDefault="00A43811" w:rsidP="00A43811">
            <w:pPr>
              <w:rPr>
                <w:bCs/>
                <w:sz w:val="24"/>
                <w:szCs w:val="24"/>
                <w:lang w:eastAsia="ru-RU"/>
              </w:rPr>
            </w:pPr>
          </w:p>
        </w:tc>
      </w:tr>
    </w:tbl>
    <w:p w14:paraId="201027FC" w14:textId="77777777" w:rsidR="00A43811" w:rsidRPr="008563A5" w:rsidRDefault="00A43811" w:rsidP="001A0AAF">
      <w:pPr>
        <w:outlineLvl w:val="0"/>
        <w:rPr>
          <w:b/>
          <w:sz w:val="28"/>
          <w:szCs w:val="28"/>
        </w:rPr>
      </w:pPr>
    </w:p>
    <w:sectPr w:rsidR="00A43811" w:rsidRPr="008563A5" w:rsidSect="008E62BE">
      <w:footerReference w:type="default" r:id="rId8"/>
      <w:pgSz w:w="11906" w:h="16838"/>
      <w:pgMar w:top="709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9AE752" w14:textId="77777777" w:rsidR="002A25AC" w:rsidRDefault="002A25AC" w:rsidP="008B38E4">
      <w:r>
        <w:separator/>
      </w:r>
    </w:p>
  </w:endnote>
  <w:endnote w:type="continuationSeparator" w:id="0">
    <w:p w14:paraId="0B218279" w14:textId="77777777" w:rsidR="002A25AC" w:rsidRDefault="002A25AC" w:rsidP="008B3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339241"/>
      <w:docPartObj>
        <w:docPartGallery w:val="Page Numbers (Bottom of Page)"/>
        <w:docPartUnique/>
      </w:docPartObj>
    </w:sdtPr>
    <w:sdtEndPr/>
    <w:sdtContent>
      <w:p w14:paraId="13B0030B" w14:textId="77777777" w:rsidR="00044AF0" w:rsidRDefault="00044AF0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00E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27186F3" w14:textId="77777777" w:rsidR="00044AF0" w:rsidRDefault="00044AF0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1DFF98" w14:textId="77777777" w:rsidR="002A25AC" w:rsidRDefault="002A25AC" w:rsidP="008B38E4">
      <w:r>
        <w:separator/>
      </w:r>
    </w:p>
  </w:footnote>
  <w:footnote w:type="continuationSeparator" w:id="0">
    <w:p w14:paraId="5AB54154" w14:textId="77777777" w:rsidR="002A25AC" w:rsidRDefault="002A25AC" w:rsidP="008B38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03A5CC9"/>
    <w:multiLevelType w:val="hybridMultilevel"/>
    <w:tmpl w:val="707E07F0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2150904"/>
    <w:multiLevelType w:val="hybridMultilevel"/>
    <w:tmpl w:val="6E066222"/>
    <w:lvl w:ilvl="0" w:tplc="B62AE03E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02F05804"/>
    <w:multiLevelType w:val="multilevel"/>
    <w:tmpl w:val="D4A67CBC"/>
    <w:lvl w:ilvl="0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5" w:hanging="1800"/>
      </w:pPr>
      <w:rPr>
        <w:rFonts w:hint="default"/>
      </w:rPr>
    </w:lvl>
  </w:abstractNum>
  <w:abstractNum w:abstractNumId="6" w15:restartNumberingAfterBreak="0">
    <w:nsid w:val="05221D4C"/>
    <w:multiLevelType w:val="hybridMultilevel"/>
    <w:tmpl w:val="707E07F0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9134494"/>
    <w:multiLevelType w:val="hybridMultilevel"/>
    <w:tmpl w:val="E6F860F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DA10787"/>
    <w:multiLevelType w:val="hybridMultilevel"/>
    <w:tmpl w:val="707E07F0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E75864"/>
    <w:multiLevelType w:val="multilevel"/>
    <w:tmpl w:val="E7924E8C"/>
    <w:lvl w:ilvl="0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2559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7DB5535"/>
    <w:multiLevelType w:val="hybridMultilevel"/>
    <w:tmpl w:val="9B72D13C"/>
    <w:lvl w:ilvl="0" w:tplc="8B607F4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A46372"/>
    <w:multiLevelType w:val="hybridMultilevel"/>
    <w:tmpl w:val="B9904D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D20377"/>
    <w:multiLevelType w:val="hybridMultilevel"/>
    <w:tmpl w:val="E44020B4"/>
    <w:lvl w:ilvl="0" w:tplc="69BCB0C8">
      <w:start w:val="1"/>
      <w:numFmt w:val="decimal"/>
      <w:lvlText w:val="2.%1"/>
      <w:lvlJc w:val="left"/>
      <w:pPr>
        <w:ind w:left="7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13" w15:restartNumberingAfterBreak="0">
    <w:nsid w:val="1F22035D"/>
    <w:multiLevelType w:val="multilevel"/>
    <w:tmpl w:val="9B127F3E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3647DB4"/>
    <w:multiLevelType w:val="multilevel"/>
    <w:tmpl w:val="D4A67CBC"/>
    <w:lvl w:ilvl="0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5" w:hanging="1800"/>
      </w:pPr>
      <w:rPr>
        <w:rFonts w:hint="default"/>
      </w:rPr>
    </w:lvl>
  </w:abstractNum>
  <w:abstractNum w:abstractNumId="15" w15:restartNumberingAfterBreak="0">
    <w:nsid w:val="27BF11E2"/>
    <w:multiLevelType w:val="hybridMultilevel"/>
    <w:tmpl w:val="8BC0B96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0AA1FA9"/>
    <w:multiLevelType w:val="hybridMultilevel"/>
    <w:tmpl w:val="F6D63028"/>
    <w:lvl w:ilvl="0" w:tplc="11AC5D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5E13050"/>
    <w:multiLevelType w:val="hybridMultilevel"/>
    <w:tmpl w:val="A112DFC2"/>
    <w:lvl w:ilvl="0" w:tplc="BD12091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8" w15:restartNumberingAfterBreak="0">
    <w:nsid w:val="3AD3777B"/>
    <w:multiLevelType w:val="multilevel"/>
    <w:tmpl w:val="177C5D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3C622A52"/>
    <w:multiLevelType w:val="hybridMultilevel"/>
    <w:tmpl w:val="3F6A1762"/>
    <w:lvl w:ilvl="0" w:tplc="143240A0">
      <w:start w:val="1"/>
      <w:numFmt w:val="bullet"/>
      <w:lvlText w:val="-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0" w15:restartNumberingAfterBreak="0">
    <w:nsid w:val="3EBE5201"/>
    <w:multiLevelType w:val="hybridMultilevel"/>
    <w:tmpl w:val="6C1007F8"/>
    <w:lvl w:ilvl="0" w:tplc="143240A0">
      <w:start w:val="1"/>
      <w:numFmt w:val="bullet"/>
      <w:lvlText w:val="-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1" w15:restartNumberingAfterBreak="0">
    <w:nsid w:val="4003029C"/>
    <w:multiLevelType w:val="hybridMultilevel"/>
    <w:tmpl w:val="4226F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D53AB3"/>
    <w:multiLevelType w:val="hybridMultilevel"/>
    <w:tmpl w:val="2B221E16"/>
    <w:lvl w:ilvl="0" w:tplc="042441F8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4000966"/>
    <w:multiLevelType w:val="multilevel"/>
    <w:tmpl w:val="7CE039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7D15837"/>
    <w:multiLevelType w:val="hybridMultilevel"/>
    <w:tmpl w:val="707E07F0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CD125D"/>
    <w:multiLevelType w:val="multilevel"/>
    <w:tmpl w:val="D4A67CBC"/>
    <w:lvl w:ilvl="0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."/>
      <w:lvlJc w:val="left"/>
      <w:pPr>
        <w:ind w:left="8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5" w:hanging="1800"/>
      </w:pPr>
      <w:rPr>
        <w:rFonts w:hint="default"/>
      </w:rPr>
    </w:lvl>
  </w:abstractNum>
  <w:abstractNum w:abstractNumId="26" w15:restartNumberingAfterBreak="0">
    <w:nsid w:val="49AC1735"/>
    <w:multiLevelType w:val="multilevel"/>
    <w:tmpl w:val="D4A67CBC"/>
    <w:lvl w:ilvl="0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5" w:hanging="1800"/>
      </w:pPr>
      <w:rPr>
        <w:rFonts w:hint="default"/>
      </w:rPr>
    </w:lvl>
  </w:abstractNum>
  <w:abstractNum w:abstractNumId="27" w15:restartNumberingAfterBreak="0">
    <w:nsid w:val="4DF334BB"/>
    <w:multiLevelType w:val="hybridMultilevel"/>
    <w:tmpl w:val="0A628EE0"/>
    <w:lvl w:ilvl="0" w:tplc="A448D19C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8" w15:restartNumberingAfterBreak="0">
    <w:nsid w:val="4F43055C"/>
    <w:multiLevelType w:val="hybridMultilevel"/>
    <w:tmpl w:val="BA6097C0"/>
    <w:lvl w:ilvl="0" w:tplc="143240A0">
      <w:start w:val="1"/>
      <w:numFmt w:val="bullet"/>
      <w:lvlText w:val="-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9" w15:restartNumberingAfterBreak="0">
    <w:nsid w:val="545D4A94"/>
    <w:multiLevelType w:val="hybridMultilevel"/>
    <w:tmpl w:val="325C3D5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D1A6E06"/>
    <w:multiLevelType w:val="hybridMultilevel"/>
    <w:tmpl w:val="F2484D2A"/>
    <w:lvl w:ilvl="0" w:tplc="C0783972">
      <w:start w:val="1"/>
      <w:numFmt w:val="decimal"/>
      <w:lvlText w:val="%1."/>
      <w:lvlJc w:val="left"/>
      <w:pPr>
        <w:ind w:left="4537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5257" w:hanging="360"/>
      </w:pPr>
    </w:lvl>
    <w:lvl w:ilvl="2" w:tplc="0419001B" w:tentative="1">
      <w:start w:val="1"/>
      <w:numFmt w:val="lowerRoman"/>
      <w:lvlText w:val="%3."/>
      <w:lvlJc w:val="right"/>
      <w:pPr>
        <w:ind w:left="5977" w:hanging="180"/>
      </w:pPr>
    </w:lvl>
    <w:lvl w:ilvl="3" w:tplc="0419000F" w:tentative="1">
      <w:start w:val="1"/>
      <w:numFmt w:val="decimal"/>
      <w:lvlText w:val="%4."/>
      <w:lvlJc w:val="left"/>
      <w:pPr>
        <w:ind w:left="6697" w:hanging="360"/>
      </w:pPr>
    </w:lvl>
    <w:lvl w:ilvl="4" w:tplc="04190019" w:tentative="1">
      <w:start w:val="1"/>
      <w:numFmt w:val="lowerLetter"/>
      <w:lvlText w:val="%5."/>
      <w:lvlJc w:val="left"/>
      <w:pPr>
        <w:ind w:left="7417" w:hanging="360"/>
      </w:pPr>
    </w:lvl>
    <w:lvl w:ilvl="5" w:tplc="0419001B" w:tentative="1">
      <w:start w:val="1"/>
      <w:numFmt w:val="lowerRoman"/>
      <w:lvlText w:val="%6."/>
      <w:lvlJc w:val="right"/>
      <w:pPr>
        <w:ind w:left="8137" w:hanging="180"/>
      </w:pPr>
    </w:lvl>
    <w:lvl w:ilvl="6" w:tplc="0419000F" w:tentative="1">
      <w:start w:val="1"/>
      <w:numFmt w:val="decimal"/>
      <w:lvlText w:val="%7."/>
      <w:lvlJc w:val="left"/>
      <w:pPr>
        <w:ind w:left="8857" w:hanging="360"/>
      </w:pPr>
    </w:lvl>
    <w:lvl w:ilvl="7" w:tplc="04190019" w:tentative="1">
      <w:start w:val="1"/>
      <w:numFmt w:val="lowerLetter"/>
      <w:lvlText w:val="%8."/>
      <w:lvlJc w:val="left"/>
      <w:pPr>
        <w:ind w:left="9577" w:hanging="360"/>
      </w:pPr>
    </w:lvl>
    <w:lvl w:ilvl="8" w:tplc="0419001B" w:tentative="1">
      <w:start w:val="1"/>
      <w:numFmt w:val="lowerRoman"/>
      <w:lvlText w:val="%9."/>
      <w:lvlJc w:val="right"/>
      <w:pPr>
        <w:ind w:left="10297" w:hanging="180"/>
      </w:pPr>
    </w:lvl>
  </w:abstractNum>
  <w:abstractNum w:abstractNumId="31" w15:restartNumberingAfterBreak="0">
    <w:nsid w:val="5F0458CE"/>
    <w:multiLevelType w:val="hybridMultilevel"/>
    <w:tmpl w:val="AD3C4F98"/>
    <w:lvl w:ilvl="0" w:tplc="FA121B0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AE7FF8"/>
    <w:multiLevelType w:val="multilevel"/>
    <w:tmpl w:val="3562665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33" w15:restartNumberingAfterBreak="0">
    <w:nsid w:val="6B016063"/>
    <w:multiLevelType w:val="hybridMultilevel"/>
    <w:tmpl w:val="B8365D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487D5C"/>
    <w:multiLevelType w:val="hybridMultilevel"/>
    <w:tmpl w:val="A5ECF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DE6EC5"/>
    <w:multiLevelType w:val="hybridMultilevel"/>
    <w:tmpl w:val="EA402D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BC0E49"/>
    <w:multiLevelType w:val="hybridMultilevel"/>
    <w:tmpl w:val="B48E5F4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F514EBB"/>
    <w:multiLevelType w:val="multilevel"/>
    <w:tmpl w:val="D4A67CBC"/>
    <w:lvl w:ilvl="0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5" w:hanging="1800"/>
      </w:pPr>
      <w:rPr>
        <w:rFonts w:hint="default"/>
      </w:rPr>
    </w:lvl>
  </w:abstractNum>
  <w:abstractNum w:abstractNumId="38" w15:restartNumberingAfterBreak="0">
    <w:nsid w:val="75F17F35"/>
    <w:multiLevelType w:val="hybridMultilevel"/>
    <w:tmpl w:val="F2EE2BB0"/>
    <w:lvl w:ilvl="0" w:tplc="FCC4AF44">
      <w:start w:val="1"/>
      <w:numFmt w:val="none"/>
      <w:lvlText w:val="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6B03F2"/>
    <w:multiLevelType w:val="hybridMultilevel"/>
    <w:tmpl w:val="968AA1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9FE598C"/>
    <w:multiLevelType w:val="hybridMultilevel"/>
    <w:tmpl w:val="ED1CD314"/>
    <w:lvl w:ilvl="0" w:tplc="5E320DB0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D266057"/>
    <w:multiLevelType w:val="multilevel"/>
    <w:tmpl w:val="D4A67CBC"/>
    <w:lvl w:ilvl="0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5" w:hanging="1800"/>
      </w:pPr>
      <w:rPr>
        <w:rFonts w:hint="default"/>
      </w:rPr>
    </w:lvl>
  </w:abstractNum>
  <w:abstractNum w:abstractNumId="42" w15:restartNumberingAfterBreak="0">
    <w:nsid w:val="7EB12058"/>
    <w:multiLevelType w:val="hybridMultilevel"/>
    <w:tmpl w:val="422AD2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40"/>
  </w:num>
  <w:num w:numId="4">
    <w:abstractNumId w:val="18"/>
  </w:num>
  <w:num w:numId="5">
    <w:abstractNumId w:val="35"/>
  </w:num>
  <w:num w:numId="6">
    <w:abstractNumId w:val="3"/>
  </w:num>
  <w:num w:numId="7">
    <w:abstractNumId w:val="22"/>
  </w:num>
  <w:num w:numId="8">
    <w:abstractNumId w:val="31"/>
  </w:num>
  <w:num w:numId="9">
    <w:abstractNumId w:val="42"/>
  </w:num>
  <w:num w:numId="10">
    <w:abstractNumId w:val="38"/>
  </w:num>
  <w:num w:numId="11">
    <w:abstractNumId w:val="37"/>
  </w:num>
  <w:num w:numId="12">
    <w:abstractNumId w:val="26"/>
  </w:num>
  <w:num w:numId="13">
    <w:abstractNumId w:val="41"/>
  </w:num>
  <w:num w:numId="14">
    <w:abstractNumId w:val="5"/>
  </w:num>
  <w:num w:numId="15">
    <w:abstractNumId w:val="14"/>
  </w:num>
  <w:num w:numId="16">
    <w:abstractNumId w:val="25"/>
  </w:num>
  <w:num w:numId="17">
    <w:abstractNumId w:val="33"/>
  </w:num>
  <w:num w:numId="18">
    <w:abstractNumId w:val="27"/>
  </w:num>
  <w:num w:numId="19">
    <w:abstractNumId w:val="16"/>
  </w:num>
  <w:num w:numId="20">
    <w:abstractNumId w:val="17"/>
  </w:num>
  <w:num w:numId="21">
    <w:abstractNumId w:val="34"/>
  </w:num>
  <w:num w:numId="22">
    <w:abstractNumId w:val="4"/>
  </w:num>
  <w:num w:numId="23">
    <w:abstractNumId w:val="29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9"/>
  </w:num>
  <w:num w:numId="27">
    <w:abstractNumId w:val="36"/>
  </w:num>
  <w:num w:numId="28">
    <w:abstractNumId w:val="7"/>
  </w:num>
  <w:num w:numId="29">
    <w:abstractNumId w:val="12"/>
  </w:num>
  <w:num w:numId="30">
    <w:abstractNumId w:val="30"/>
  </w:num>
  <w:num w:numId="31">
    <w:abstractNumId w:val="21"/>
  </w:num>
  <w:num w:numId="32">
    <w:abstractNumId w:val="24"/>
  </w:num>
  <w:num w:numId="33">
    <w:abstractNumId w:val="6"/>
  </w:num>
  <w:num w:numId="34">
    <w:abstractNumId w:val="8"/>
  </w:num>
  <w:num w:numId="35">
    <w:abstractNumId w:val="32"/>
  </w:num>
  <w:num w:numId="36">
    <w:abstractNumId w:val="9"/>
  </w:num>
  <w:num w:numId="37">
    <w:abstractNumId w:val="15"/>
  </w:num>
  <w:num w:numId="38">
    <w:abstractNumId w:val="19"/>
  </w:num>
  <w:num w:numId="39">
    <w:abstractNumId w:val="20"/>
  </w:num>
  <w:num w:numId="40">
    <w:abstractNumId w:val="28"/>
  </w:num>
  <w:num w:numId="41">
    <w:abstractNumId w:val="13"/>
  </w:num>
  <w:num w:numId="42">
    <w:abstractNumId w:val="23"/>
  </w:num>
  <w:num w:numId="43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EC0"/>
    <w:rsid w:val="00002732"/>
    <w:rsid w:val="00002D40"/>
    <w:rsid w:val="00003C1B"/>
    <w:rsid w:val="000048D4"/>
    <w:rsid w:val="00010E3C"/>
    <w:rsid w:val="00012D12"/>
    <w:rsid w:val="00015197"/>
    <w:rsid w:val="0001660E"/>
    <w:rsid w:val="00020F15"/>
    <w:rsid w:val="0002249C"/>
    <w:rsid w:val="00026AA2"/>
    <w:rsid w:val="0003011B"/>
    <w:rsid w:val="000310BB"/>
    <w:rsid w:val="00031E77"/>
    <w:rsid w:val="00034745"/>
    <w:rsid w:val="000370E8"/>
    <w:rsid w:val="0003713A"/>
    <w:rsid w:val="00037437"/>
    <w:rsid w:val="00040B6C"/>
    <w:rsid w:val="00041718"/>
    <w:rsid w:val="00043E6D"/>
    <w:rsid w:val="00044545"/>
    <w:rsid w:val="00044AF0"/>
    <w:rsid w:val="000454F6"/>
    <w:rsid w:val="00047439"/>
    <w:rsid w:val="00047FC2"/>
    <w:rsid w:val="0005226B"/>
    <w:rsid w:val="0005305A"/>
    <w:rsid w:val="00054997"/>
    <w:rsid w:val="00055BCC"/>
    <w:rsid w:val="0006116B"/>
    <w:rsid w:val="000618E8"/>
    <w:rsid w:val="00062659"/>
    <w:rsid w:val="0006781B"/>
    <w:rsid w:val="0007019D"/>
    <w:rsid w:val="00070231"/>
    <w:rsid w:val="0007176B"/>
    <w:rsid w:val="00072E71"/>
    <w:rsid w:val="00073323"/>
    <w:rsid w:val="00076F53"/>
    <w:rsid w:val="00082341"/>
    <w:rsid w:val="00082ED6"/>
    <w:rsid w:val="00086EB9"/>
    <w:rsid w:val="000873CA"/>
    <w:rsid w:val="00090577"/>
    <w:rsid w:val="00092767"/>
    <w:rsid w:val="00092845"/>
    <w:rsid w:val="00093B14"/>
    <w:rsid w:val="0009408A"/>
    <w:rsid w:val="00094251"/>
    <w:rsid w:val="00095088"/>
    <w:rsid w:val="00095CFF"/>
    <w:rsid w:val="000966AC"/>
    <w:rsid w:val="000A0D77"/>
    <w:rsid w:val="000A1FA6"/>
    <w:rsid w:val="000A2E23"/>
    <w:rsid w:val="000B35D4"/>
    <w:rsid w:val="000B52E1"/>
    <w:rsid w:val="000B74CB"/>
    <w:rsid w:val="000B7776"/>
    <w:rsid w:val="000C02CE"/>
    <w:rsid w:val="000C09DC"/>
    <w:rsid w:val="000C0B5A"/>
    <w:rsid w:val="000C2575"/>
    <w:rsid w:val="000C2781"/>
    <w:rsid w:val="000C2840"/>
    <w:rsid w:val="000C416A"/>
    <w:rsid w:val="000C4A72"/>
    <w:rsid w:val="000C50BC"/>
    <w:rsid w:val="000C5292"/>
    <w:rsid w:val="000C75F6"/>
    <w:rsid w:val="000D2640"/>
    <w:rsid w:val="000D4B55"/>
    <w:rsid w:val="000D5531"/>
    <w:rsid w:val="000D6183"/>
    <w:rsid w:val="000D6A12"/>
    <w:rsid w:val="000E1880"/>
    <w:rsid w:val="000E4939"/>
    <w:rsid w:val="000E4FB1"/>
    <w:rsid w:val="000E5C08"/>
    <w:rsid w:val="000F301C"/>
    <w:rsid w:val="000F5B49"/>
    <w:rsid w:val="000F7768"/>
    <w:rsid w:val="00100C8E"/>
    <w:rsid w:val="00100F89"/>
    <w:rsid w:val="00105AB6"/>
    <w:rsid w:val="00111E3F"/>
    <w:rsid w:val="00113278"/>
    <w:rsid w:val="0011382B"/>
    <w:rsid w:val="00114583"/>
    <w:rsid w:val="001149FB"/>
    <w:rsid w:val="00114BBF"/>
    <w:rsid w:val="00114EF2"/>
    <w:rsid w:val="00115654"/>
    <w:rsid w:val="00115F07"/>
    <w:rsid w:val="00116169"/>
    <w:rsid w:val="00117DEC"/>
    <w:rsid w:val="0012053C"/>
    <w:rsid w:val="00122B4A"/>
    <w:rsid w:val="00124915"/>
    <w:rsid w:val="001265D3"/>
    <w:rsid w:val="001275EF"/>
    <w:rsid w:val="001317D0"/>
    <w:rsid w:val="00131FFB"/>
    <w:rsid w:val="00133CC9"/>
    <w:rsid w:val="00135A1A"/>
    <w:rsid w:val="00137264"/>
    <w:rsid w:val="0014007A"/>
    <w:rsid w:val="00140F05"/>
    <w:rsid w:val="0014238A"/>
    <w:rsid w:val="00143738"/>
    <w:rsid w:val="001448D4"/>
    <w:rsid w:val="001463C5"/>
    <w:rsid w:val="00150350"/>
    <w:rsid w:val="0015143E"/>
    <w:rsid w:val="0015390C"/>
    <w:rsid w:val="00155E8E"/>
    <w:rsid w:val="0016006E"/>
    <w:rsid w:val="0016491C"/>
    <w:rsid w:val="00164FDD"/>
    <w:rsid w:val="001674AD"/>
    <w:rsid w:val="0017143C"/>
    <w:rsid w:val="00171CC9"/>
    <w:rsid w:val="00173501"/>
    <w:rsid w:val="00177B96"/>
    <w:rsid w:val="00181690"/>
    <w:rsid w:val="001828B8"/>
    <w:rsid w:val="00183911"/>
    <w:rsid w:val="00186B07"/>
    <w:rsid w:val="00186C54"/>
    <w:rsid w:val="00190579"/>
    <w:rsid w:val="00191032"/>
    <w:rsid w:val="00191B2C"/>
    <w:rsid w:val="00192A2C"/>
    <w:rsid w:val="001938FA"/>
    <w:rsid w:val="001940FC"/>
    <w:rsid w:val="00194314"/>
    <w:rsid w:val="001961F6"/>
    <w:rsid w:val="001962EB"/>
    <w:rsid w:val="00196705"/>
    <w:rsid w:val="001A0AAF"/>
    <w:rsid w:val="001A16D6"/>
    <w:rsid w:val="001A1BD3"/>
    <w:rsid w:val="001A3E48"/>
    <w:rsid w:val="001A443E"/>
    <w:rsid w:val="001A44E4"/>
    <w:rsid w:val="001A57B2"/>
    <w:rsid w:val="001A6652"/>
    <w:rsid w:val="001A6B52"/>
    <w:rsid w:val="001A756C"/>
    <w:rsid w:val="001B0C68"/>
    <w:rsid w:val="001B744A"/>
    <w:rsid w:val="001C06A7"/>
    <w:rsid w:val="001C2092"/>
    <w:rsid w:val="001C22DE"/>
    <w:rsid w:val="001C3319"/>
    <w:rsid w:val="001C3A1E"/>
    <w:rsid w:val="001C3E1E"/>
    <w:rsid w:val="001C54D7"/>
    <w:rsid w:val="001C5BAC"/>
    <w:rsid w:val="001D2360"/>
    <w:rsid w:val="001D4499"/>
    <w:rsid w:val="001D508A"/>
    <w:rsid w:val="001D76D6"/>
    <w:rsid w:val="001E296E"/>
    <w:rsid w:val="001E37CF"/>
    <w:rsid w:val="001E3E24"/>
    <w:rsid w:val="001E5EE2"/>
    <w:rsid w:val="001F0BE2"/>
    <w:rsid w:val="001F25DA"/>
    <w:rsid w:val="001F2C53"/>
    <w:rsid w:val="001F6031"/>
    <w:rsid w:val="001F6B5D"/>
    <w:rsid w:val="001F796E"/>
    <w:rsid w:val="00201494"/>
    <w:rsid w:val="00201755"/>
    <w:rsid w:val="00201B17"/>
    <w:rsid w:val="00204281"/>
    <w:rsid w:val="00205656"/>
    <w:rsid w:val="00205C94"/>
    <w:rsid w:val="0020607F"/>
    <w:rsid w:val="00207C3D"/>
    <w:rsid w:val="00210151"/>
    <w:rsid w:val="002121CA"/>
    <w:rsid w:val="00212D9D"/>
    <w:rsid w:val="00222F3E"/>
    <w:rsid w:val="00222FE2"/>
    <w:rsid w:val="00225AB6"/>
    <w:rsid w:val="002339D8"/>
    <w:rsid w:val="00235410"/>
    <w:rsid w:val="002411CE"/>
    <w:rsid w:val="00241A70"/>
    <w:rsid w:val="00241E00"/>
    <w:rsid w:val="00243A39"/>
    <w:rsid w:val="0024503D"/>
    <w:rsid w:val="0024609F"/>
    <w:rsid w:val="002506C0"/>
    <w:rsid w:val="00252204"/>
    <w:rsid w:val="00252B14"/>
    <w:rsid w:val="00252D4A"/>
    <w:rsid w:val="002531B2"/>
    <w:rsid w:val="00253539"/>
    <w:rsid w:val="00254EE6"/>
    <w:rsid w:val="0025541A"/>
    <w:rsid w:val="00255C0A"/>
    <w:rsid w:val="00256129"/>
    <w:rsid w:val="00260B6E"/>
    <w:rsid w:val="00262DE1"/>
    <w:rsid w:val="00265A42"/>
    <w:rsid w:val="00266812"/>
    <w:rsid w:val="002704F5"/>
    <w:rsid w:val="002728C9"/>
    <w:rsid w:val="00273934"/>
    <w:rsid w:val="00274439"/>
    <w:rsid w:val="00275670"/>
    <w:rsid w:val="0027762B"/>
    <w:rsid w:val="002820A0"/>
    <w:rsid w:val="002840F3"/>
    <w:rsid w:val="00284FDC"/>
    <w:rsid w:val="00285AEA"/>
    <w:rsid w:val="00287C56"/>
    <w:rsid w:val="00290B62"/>
    <w:rsid w:val="00290D48"/>
    <w:rsid w:val="0029455E"/>
    <w:rsid w:val="0029594C"/>
    <w:rsid w:val="00295A7D"/>
    <w:rsid w:val="002960E6"/>
    <w:rsid w:val="002A102F"/>
    <w:rsid w:val="002A11AD"/>
    <w:rsid w:val="002A1355"/>
    <w:rsid w:val="002A25AC"/>
    <w:rsid w:val="002A5116"/>
    <w:rsid w:val="002A5A66"/>
    <w:rsid w:val="002A68A2"/>
    <w:rsid w:val="002B0085"/>
    <w:rsid w:val="002B07C5"/>
    <w:rsid w:val="002B2FF0"/>
    <w:rsid w:val="002B659A"/>
    <w:rsid w:val="002B78CD"/>
    <w:rsid w:val="002C1142"/>
    <w:rsid w:val="002C192F"/>
    <w:rsid w:val="002C3193"/>
    <w:rsid w:val="002C3B3D"/>
    <w:rsid w:val="002D111D"/>
    <w:rsid w:val="002D4312"/>
    <w:rsid w:val="002D46E8"/>
    <w:rsid w:val="002D5B02"/>
    <w:rsid w:val="002D6C6E"/>
    <w:rsid w:val="002E266D"/>
    <w:rsid w:val="002E3C83"/>
    <w:rsid w:val="002E3EB1"/>
    <w:rsid w:val="002E7F33"/>
    <w:rsid w:val="002F4EF3"/>
    <w:rsid w:val="002F59B9"/>
    <w:rsid w:val="002F7D6E"/>
    <w:rsid w:val="003005EF"/>
    <w:rsid w:val="0030096C"/>
    <w:rsid w:val="003029A5"/>
    <w:rsid w:val="00303DEB"/>
    <w:rsid w:val="00304FA9"/>
    <w:rsid w:val="0030587E"/>
    <w:rsid w:val="00310327"/>
    <w:rsid w:val="00311019"/>
    <w:rsid w:val="00313BD2"/>
    <w:rsid w:val="00313BFD"/>
    <w:rsid w:val="003151AC"/>
    <w:rsid w:val="003173AA"/>
    <w:rsid w:val="00317B30"/>
    <w:rsid w:val="003201EB"/>
    <w:rsid w:val="003204D4"/>
    <w:rsid w:val="00320EC2"/>
    <w:rsid w:val="003241FE"/>
    <w:rsid w:val="00324827"/>
    <w:rsid w:val="003253B1"/>
    <w:rsid w:val="00325404"/>
    <w:rsid w:val="003258E1"/>
    <w:rsid w:val="00325D8F"/>
    <w:rsid w:val="00331DDE"/>
    <w:rsid w:val="0033232B"/>
    <w:rsid w:val="00335732"/>
    <w:rsid w:val="00335808"/>
    <w:rsid w:val="003400EF"/>
    <w:rsid w:val="0034072C"/>
    <w:rsid w:val="00341463"/>
    <w:rsid w:val="003440B6"/>
    <w:rsid w:val="0034418F"/>
    <w:rsid w:val="00344640"/>
    <w:rsid w:val="00345BD0"/>
    <w:rsid w:val="00346502"/>
    <w:rsid w:val="0034761B"/>
    <w:rsid w:val="0034790E"/>
    <w:rsid w:val="00350F55"/>
    <w:rsid w:val="00352DA3"/>
    <w:rsid w:val="00357B83"/>
    <w:rsid w:val="0036004D"/>
    <w:rsid w:val="00360380"/>
    <w:rsid w:val="003614F9"/>
    <w:rsid w:val="00364660"/>
    <w:rsid w:val="00366A88"/>
    <w:rsid w:val="00366FE5"/>
    <w:rsid w:val="00370F74"/>
    <w:rsid w:val="00371671"/>
    <w:rsid w:val="00371B44"/>
    <w:rsid w:val="003722E8"/>
    <w:rsid w:val="00372802"/>
    <w:rsid w:val="0037465C"/>
    <w:rsid w:val="003750A4"/>
    <w:rsid w:val="00376545"/>
    <w:rsid w:val="00376F18"/>
    <w:rsid w:val="00377A3D"/>
    <w:rsid w:val="00380B9C"/>
    <w:rsid w:val="00381E55"/>
    <w:rsid w:val="00382468"/>
    <w:rsid w:val="00382A97"/>
    <w:rsid w:val="00382CC7"/>
    <w:rsid w:val="00383184"/>
    <w:rsid w:val="00384950"/>
    <w:rsid w:val="00384DCC"/>
    <w:rsid w:val="00391045"/>
    <w:rsid w:val="00392126"/>
    <w:rsid w:val="00392EB8"/>
    <w:rsid w:val="00393399"/>
    <w:rsid w:val="00396E03"/>
    <w:rsid w:val="003A48F7"/>
    <w:rsid w:val="003A4960"/>
    <w:rsid w:val="003A5DC4"/>
    <w:rsid w:val="003B0B63"/>
    <w:rsid w:val="003B21E8"/>
    <w:rsid w:val="003B37DF"/>
    <w:rsid w:val="003B4BD1"/>
    <w:rsid w:val="003B66C9"/>
    <w:rsid w:val="003C26CC"/>
    <w:rsid w:val="003C35A2"/>
    <w:rsid w:val="003C5475"/>
    <w:rsid w:val="003C7ABB"/>
    <w:rsid w:val="003C7AF7"/>
    <w:rsid w:val="003D055A"/>
    <w:rsid w:val="003D0FD6"/>
    <w:rsid w:val="003D3231"/>
    <w:rsid w:val="003D3EA5"/>
    <w:rsid w:val="003D58C5"/>
    <w:rsid w:val="003D7862"/>
    <w:rsid w:val="003E0A04"/>
    <w:rsid w:val="003E2344"/>
    <w:rsid w:val="003E3DC6"/>
    <w:rsid w:val="003E41B7"/>
    <w:rsid w:val="003E5F25"/>
    <w:rsid w:val="003E62AF"/>
    <w:rsid w:val="003E683E"/>
    <w:rsid w:val="003F2716"/>
    <w:rsid w:val="003F58E3"/>
    <w:rsid w:val="003F6DD0"/>
    <w:rsid w:val="0040085E"/>
    <w:rsid w:val="00400C49"/>
    <w:rsid w:val="00401401"/>
    <w:rsid w:val="00402F8E"/>
    <w:rsid w:val="0040384D"/>
    <w:rsid w:val="00404F49"/>
    <w:rsid w:val="00405251"/>
    <w:rsid w:val="004104A1"/>
    <w:rsid w:val="00413A80"/>
    <w:rsid w:val="00416AD2"/>
    <w:rsid w:val="0041744D"/>
    <w:rsid w:val="00417F24"/>
    <w:rsid w:val="00420B38"/>
    <w:rsid w:val="004223BD"/>
    <w:rsid w:val="004235B6"/>
    <w:rsid w:val="004261D6"/>
    <w:rsid w:val="0043018A"/>
    <w:rsid w:val="004335C0"/>
    <w:rsid w:val="00433A36"/>
    <w:rsid w:val="00433D83"/>
    <w:rsid w:val="00434DC8"/>
    <w:rsid w:val="00435543"/>
    <w:rsid w:val="00437952"/>
    <w:rsid w:val="00440244"/>
    <w:rsid w:val="00440AA4"/>
    <w:rsid w:val="00440BB7"/>
    <w:rsid w:val="00440F5F"/>
    <w:rsid w:val="004410FD"/>
    <w:rsid w:val="004415A1"/>
    <w:rsid w:val="004416FC"/>
    <w:rsid w:val="004428DD"/>
    <w:rsid w:val="00442DE2"/>
    <w:rsid w:val="0044394B"/>
    <w:rsid w:val="0044588B"/>
    <w:rsid w:val="00447C50"/>
    <w:rsid w:val="00450D66"/>
    <w:rsid w:val="00451EB6"/>
    <w:rsid w:val="00452C50"/>
    <w:rsid w:val="00453023"/>
    <w:rsid w:val="004545B4"/>
    <w:rsid w:val="0045507D"/>
    <w:rsid w:val="00461D92"/>
    <w:rsid w:val="00463462"/>
    <w:rsid w:val="004637A9"/>
    <w:rsid w:val="004637F4"/>
    <w:rsid w:val="00463D83"/>
    <w:rsid w:val="004704D3"/>
    <w:rsid w:val="0047258B"/>
    <w:rsid w:val="00473F18"/>
    <w:rsid w:val="0047504B"/>
    <w:rsid w:val="0047521C"/>
    <w:rsid w:val="004759FE"/>
    <w:rsid w:val="00482BB0"/>
    <w:rsid w:val="00483444"/>
    <w:rsid w:val="00485F1D"/>
    <w:rsid w:val="00490960"/>
    <w:rsid w:val="004909EF"/>
    <w:rsid w:val="00491EA3"/>
    <w:rsid w:val="00494E04"/>
    <w:rsid w:val="00495215"/>
    <w:rsid w:val="00495FD9"/>
    <w:rsid w:val="004A49A6"/>
    <w:rsid w:val="004A618D"/>
    <w:rsid w:val="004A6762"/>
    <w:rsid w:val="004A6A70"/>
    <w:rsid w:val="004A6C0F"/>
    <w:rsid w:val="004B19A9"/>
    <w:rsid w:val="004B20A8"/>
    <w:rsid w:val="004B21FB"/>
    <w:rsid w:val="004B2F45"/>
    <w:rsid w:val="004B37AE"/>
    <w:rsid w:val="004B4595"/>
    <w:rsid w:val="004B4816"/>
    <w:rsid w:val="004B4D0B"/>
    <w:rsid w:val="004B5766"/>
    <w:rsid w:val="004B694B"/>
    <w:rsid w:val="004B7145"/>
    <w:rsid w:val="004B72D7"/>
    <w:rsid w:val="004B7C0E"/>
    <w:rsid w:val="004C245F"/>
    <w:rsid w:val="004C3090"/>
    <w:rsid w:val="004C35F7"/>
    <w:rsid w:val="004C56F2"/>
    <w:rsid w:val="004C5B44"/>
    <w:rsid w:val="004C5BB7"/>
    <w:rsid w:val="004C695A"/>
    <w:rsid w:val="004C773A"/>
    <w:rsid w:val="004D0BAB"/>
    <w:rsid w:val="004D236C"/>
    <w:rsid w:val="004D5B34"/>
    <w:rsid w:val="004D6F0E"/>
    <w:rsid w:val="004D7139"/>
    <w:rsid w:val="004E023D"/>
    <w:rsid w:val="004E1ED7"/>
    <w:rsid w:val="004E2569"/>
    <w:rsid w:val="004E50B1"/>
    <w:rsid w:val="004E5FFF"/>
    <w:rsid w:val="004E7260"/>
    <w:rsid w:val="004E76F5"/>
    <w:rsid w:val="004F04CB"/>
    <w:rsid w:val="004F14AE"/>
    <w:rsid w:val="004F2F2B"/>
    <w:rsid w:val="004F40CC"/>
    <w:rsid w:val="004F4168"/>
    <w:rsid w:val="004F6C50"/>
    <w:rsid w:val="00500C70"/>
    <w:rsid w:val="00503B3C"/>
    <w:rsid w:val="00504873"/>
    <w:rsid w:val="00511C6A"/>
    <w:rsid w:val="0051250C"/>
    <w:rsid w:val="005130C0"/>
    <w:rsid w:val="0051450E"/>
    <w:rsid w:val="00514625"/>
    <w:rsid w:val="00514DD2"/>
    <w:rsid w:val="00515682"/>
    <w:rsid w:val="00515B14"/>
    <w:rsid w:val="00515D30"/>
    <w:rsid w:val="005164F7"/>
    <w:rsid w:val="00520169"/>
    <w:rsid w:val="00521811"/>
    <w:rsid w:val="00521EDD"/>
    <w:rsid w:val="0052328C"/>
    <w:rsid w:val="005254DA"/>
    <w:rsid w:val="005268E1"/>
    <w:rsid w:val="00526EEB"/>
    <w:rsid w:val="00531D6D"/>
    <w:rsid w:val="00531D72"/>
    <w:rsid w:val="00533D82"/>
    <w:rsid w:val="00534D35"/>
    <w:rsid w:val="00536BB1"/>
    <w:rsid w:val="00537762"/>
    <w:rsid w:val="0053781D"/>
    <w:rsid w:val="00540247"/>
    <w:rsid w:val="00543176"/>
    <w:rsid w:val="005432CE"/>
    <w:rsid w:val="005436C8"/>
    <w:rsid w:val="00543BA0"/>
    <w:rsid w:val="00544178"/>
    <w:rsid w:val="0054586B"/>
    <w:rsid w:val="0054744F"/>
    <w:rsid w:val="00547A52"/>
    <w:rsid w:val="0055038D"/>
    <w:rsid w:val="005548E9"/>
    <w:rsid w:val="00561245"/>
    <w:rsid w:val="0056169E"/>
    <w:rsid w:val="00561874"/>
    <w:rsid w:val="005655D5"/>
    <w:rsid w:val="00565C14"/>
    <w:rsid w:val="005665AF"/>
    <w:rsid w:val="00566DD0"/>
    <w:rsid w:val="00567456"/>
    <w:rsid w:val="00570963"/>
    <w:rsid w:val="00572FC8"/>
    <w:rsid w:val="00574270"/>
    <w:rsid w:val="00574999"/>
    <w:rsid w:val="00574C3F"/>
    <w:rsid w:val="00574E5C"/>
    <w:rsid w:val="005773C9"/>
    <w:rsid w:val="00577F4B"/>
    <w:rsid w:val="005809EB"/>
    <w:rsid w:val="0058170C"/>
    <w:rsid w:val="005830CF"/>
    <w:rsid w:val="00583AB8"/>
    <w:rsid w:val="00583D1A"/>
    <w:rsid w:val="005845A9"/>
    <w:rsid w:val="005876CF"/>
    <w:rsid w:val="00592632"/>
    <w:rsid w:val="005940D3"/>
    <w:rsid w:val="005947BB"/>
    <w:rsid w:val="00594825"/>
    <w:rsid w:val="005A2ED2"/>
    <w:rsid w:val="005A57EF"/>
    <w:rsid w:val="005A708E"/>
    <w:rsid w:val="005B1DE9"/>
    <w:rsid w:val="005B407C"/>
    <w:rsid w:val="005C147E"/>
    <w:rsid w:val="005C307C"/>
    <w:rsid w:val="005C3663"/>
    <w:rsid w:val="005C3ED2"/>
    <w:rsid w:val="005C4240"/>
    <w:rsid w:val="005C4436"/>
    <w:rsid w:val="005D0698"/>
    <w:rsid w:val="005D3D0F"/>
    <w:rsid w:val="005D65E5"/>
    <w:rsid w:val="005D71E5"/>
    <w:rsid w:val="005E14FB"/>
    <w:rsid w:val="005E19C0"/>
    <w:rsid w:val="005E2077"/>
    <w:rsid w:val="005E2BA7"/>
    <w:rsid w:val="005E3268"/>
    <w:rsid w:val="005E44FA"/>
    <w:rsid w:val="005E4997"/>
    <w:rsid w:val="005E4F9C"/>
    <w:rsid w:val="005E6846"/>
    <w:rsid w:val="005E7BD4"/>
    <w:rsid w:val="005F0F2D"/>
    <w:rsid w:val="005F2485"/>
    <w:rsid w:val="005F2820"/>
    <w:rsid w:val="005F301D"/>
    <w:rsid w:val="005F3130"/>
    <w:rsid w:val="005F338F"/>
    <w:rsid w:val="005F37D0"/>
    <w:rsid w:val="005F699C"/>
    <w:rsid w:val="00601440"/>
    <w:rsid w:val="006017BD"/>
    <w:rsid w:val="00603471"/>
    <w:rsid w:val="00604914"/>
    <w:rsid w:val="006114DB"/>
    <w:rsid w:val="00615A6E"/>
    <w:rsid w:val="006176A5"/>
    <w:rsid w:val="006216B0"/>
    <w:rsid w:val="00622ECD"/>
    <w:rsid w:val="00624404"/>
    <w:rsid w:val="00624E15"/>
    <w:rsid w:val="0062771A"/>
    <w:rsid w:val="00630ADB"/>
    <w:rsid w:val="00635FB0"/>
    <w:rsid w:val="00636101"/>
    <w:rsid w:val="00636381"/>
    <w:rsid w:val="00640B5E"/>
    <w:rsid w:val="00642599"/>
    <w:rsid w:val="006431C8"/>
    <w:rsid w:val="00643AF6"/>
    <w:rsid w:val="006459EF"/>
    <w:rsid w:val="00646663"/>
    <w:rsid w:val="0065366E"/>
    <w:rsid w:val="00660B48"/>
    <w:rsid w:val="00662E12"/>
    <w:rsid w:val="0066432C"/>
    <w:rsid w:val="00664F64"/>
    <w:rsid w:val="0066560D"/>
    <w:rsid w:val="006666EC"/>
    <w:rsid w:val="00666AC9"/>
    <w:rsid w:val="00666E73"/>
    <w:rsid w:val="00672254"/>
    <w:rsid w:val="00673FA3"/>
    <w:rsid w:val="006763A6"/>
    <w:rsid w:val="0068511F"/>
    <w:rsid w:val="00687B9D"/>
    <w:rsid w:val="00690637"/>
    <w:rsid w:val="00691394"/>
    <w:rsid w:val="006927B8"/>
    <w:rsid w:val="006A0025"/>
    <w:rsid w:val="006A198E"/>
    <w:rsid w:val="006A4AEF"/>
    <w:rsid w:val="006A5084"/>
    <w:rsid w:val="006A767B"/>
    <w:rsid w:val="006B3812"/>
    <w:rsid w:val="006B3BC1"/>
    <w:rsid w:val="006B46A9"/>
    <w:rsid w:val="006B7016"/>
    <w:rsid w:val="006B7588"/>
    <w:rsid w:val="006C01EF"/>
    <w:rsid w:val="006C0EAA"/>
    <w:rsid w:val="006C15A9"/>
    <w:rsid w:val="006C15B7"/>
    <w:rsid w:val="006C1BAD"/>
    <w:rsid w:val="006C3237"/>
    <w:rsid w:val="006C63D6"/>
    <w:rsid w:val="006C6410"/>
    <w:rsid w:val="006C6EBB"/>
    <w:rsid w:val="006C71F8"/>
    <w:rsid w:val="006C77F0"/>
    <w:rsid w:val="006D0926"/>
    <w:rsid w:val="006D0C27"/>
    <w:rsid w:val="006D15E8"/>
    <w:rsid w:val="006D3D9C"/>
    <w:rsid w:val="006D4A55"/>
    <w:rsid w:val="006D5156"/>
    <w:rsid w:val="006D538F"/>
    <w:rsid w:val="006E0DA1"/>
    <w:rsid w:val="006E0DC7"/>
    <w:rsid w:val="006E3088"/>
    <w:rsid w:val="006E4021"/>
    <w:rsid w:val="006E5E41"/>
    <w:rsid w:val="006E63B2"/>
    <w:rsid w:val="006F0D09"/>
    <w:rsid w:val="006F1049"/>
    <w:rsid w:val="006F7EE6"/>
    <w:rsid w:val="00700656"/>
    <w:rsid w:val="00702D94"/>
    <w:rsid w:val="0070420B"/>
    <w:rsid w:val="0070568A"/>
    <w:rsid w:val="007065EE"/>
    <w:rsid w:val="00706894"/>
    <w:rsid w:val="00707DAF"/>
    <w:rsid w:val="00714822"/>
    <w:rsid w:val="007149C3"/>
    <w:rsid w:val="007156FA"/>
    <w:rsid w:val="007161E2"/>
    <w:rsid w:val="00716501"/>
    <w:rsid w:val="0071714A"/>
    <w:rsid w:val="00720D71"/>
    <w:rsid w:val="007213D3"/>
    <w:rsid w:val="00723429"/>
    <w:rsid w:val="00723AC1"/>
    <w:rsid w:val="007247C6"/>
    <w:rsid w:val="00724C04"/>
    <w:rsid w:val="007258CC"/>
    <w:rsid w:val="00726029"/>
    <w:rsid w:val="007264C6"/>
    <w:rsid w:val="00730C6C"/>
    <w:rsid w:val="007351E2"/>
    <w:rsid w:val="007357CF"/>
    <w:rsid w:val="007368B6"/>
    <w:rsid w:val="00740DB9"/>
    <w:rsid w:val="00743D54"/>
    <w:rsid w:val="0074571C"/>
    <w:rsid w:val="00745CD5"/>
    <w:rsid w:val="00745F37"/>
    <w:rsid w:val="00746A75"/>
    <w:rsid w:val="00747072"/>
    <w:rsid w:val="007472FB"/>
    <w:rsid w:val="0074767A"/>
    <w:rsid w:val="00747F33"/>
    <w:rsid w:val="0075014F"/>
    <w:rsid w:val="007513DA"/>
    <w:rsid w:val="00751B1C"/>
    <w:rsid w:val="00752B4C"/>
    <w:rsid w:val="00752E28"/>
    <w:rsid w:val="00755D03"/>
    <w:rsid w:val="0075632F"/>
    <w:rsid w:val="0075747C"/>
    <w:rsid w:val="00757B74"/>
    <w:rsid w:val="00757C7F"/>
    <w:rsid w:val="00760614"/>
    <w:rsid w:val="007637C6"/>
    <w:rsid w:val="0076383A"/>
    <w:rsid w:val="0076391D"/>
    <w:rsid w:val="00766137"/>
    <w:rsid w:val="00770CD5"/>
    <w:rsid w:val="007736A2"/>
    <w:rsid w:val="00773FB3"/>
    <w:rsid w:val="007750D6"/>
    <w:rsid w:val="007759D8"/>
    <w:rsid w:val="00777A81"/>
    <w:rsid w:val="00777CF8"/>
    <w:rsid w:val="00781566"/>
    <w:rsid w:val="00784B02"/>
    <w:rsid w:val="007853C8"/>
    <w:rsid w:val="00787EC0"/>
    <w:rsid w:val="00790FDE"/>
    <w:rsid w:val="007917AD"/>
    <w:rsid w:val="007933AC"/>
    <w:rsid w:val="00794969"/>
    <w:rsid w:val="00795593"/>
    <w:rsid w:val="0079697B"/>
    <w:rsid w:val="00796F0F"/>
    <w:rsid w:val="00797047"/>
    <w:rsid w:val="007A3F35"/>
    <w:rsid w:val="007A40E4"/>
    <w:rsid w:val="007A50C5"/>
    <w:rsid w:val="007A67C1"/>
    <w:rsid w:val="007A7896"/>
    <w:rsid w:val="007B02B1"/>
    <w:rsid w:val="007B609C"/>
    <w:rsid w:val="007B6285"/>
    <w:rsid w:val="007C00B4"/>
    <w:rsid w:val="007C339E"/>
    <w:rsid w:val="007C3FA0"/>
    <w:rsid w:val="007D2886"/>
    <w:rsid w:val="007D2DAF"/>
    <w:rsid w:val="007D599B"/>
    <w:rsid w:val="007D7602"/>
    <w:rsid w:val="007D7C4E"/>
    <w:rsid w:val="007E0895"/>
    <w:rsid w:val="007E38E0"/>
    <w:rsid w:val="007E4DE4"/>
    <w:rsid w:val="007E5259"/>
    <w:rsid w:val="007E5B5C"/>
    <w:rsid w:val="007E6363"/>
    <w:rsid w:val="007F01EB"/>
    <w:rsid w:val="007F058A"/>
    <w:rsid w:val="007F138D"/>
    <w:rsid w:val="007F2B17"/>
    <w:rsid w:val="007F37D8"/>
    <w:rsid w:val="007F3DD4"/>
    <w:rsid w:val="007F5EE9"/>
    <w:rsid w:val="007F6431"/>
    <w:rsid w:val="007F70D6"/>
    <w:rsid w:val="00802BB2"/>
    <w:rsid w:val="008037CD"/>
    <w:rsid w:val="008066E4"/>
    <w:rsid w:val="00806DEE"/>
    <w:rsid w:val="0080784F"/>
    <w:rsid w:val="00810AF1"/>
    <w:rsid w:val="008120E3"/>
    <w:rsid w:val="00812D72"/>
    <w:rsid w:val="00816E6D"/>
    <w:rsid w:val="00817E5B"/>
    <w:rsid w:val="00820F0A"/>
    <w:rsid w:val="00822640"/>
    <w:rsid w:val="00822DA8"/>
    <w:rsid w:val="00827D3D"/>
    <w:rsid w:val="00830468"/>
    <w:rsid w:val="00830963"/>
    <w:rsid w:val="00831378"/>
    <w:rsid w:val="0083264C"/>
    <w:rsid w:val="008354A2"/>
    <w:rsid w:val="0083631B"/>
    <w:rsid w:val="00840520"/>
    <w:rsid w:val="008410DF"/>
    <w:rsid w:val="00841D7A"/>
    <w:rsid w:val="00842C0B"/>
    <w:rsid w:val="008445C1"/>
    <w:rsid w:val="00844953"/>
    <w:rsid w:val="008466D3"/>
    <w:rsid w:val="00846C9C"/>
    <w:rsid w:val="00846D19"/>
    <w:rsid w:val="0084738A"/>
    <w:rsid w:val="008476B0"/>
    <w:rsid w:val="00850421"/>
    <w:rsid w:val="00850471"/>
    <w:rsid w:val="008530DE"/>
    <w:rsid w:val="0085329D"/>
    <w:rsid w:val="00853549"/>
    <w:rsid w:val="00853C3A"/>
    <w:rsid w:val="00854D7B"/>
    <w:rsid w:val="00854DBA"/>
    <w:rsid w:val="008563A5"/>
    <w:rsid w:val="00856F76"/>
    <w:rsid w:val="00857100"/>
    <w:rsid w:val="00857CBE"/>
    <w:rsid w:val="00857F0F"/>
    <w:rsid w:val="00861C3F"/>
    <w:rsid w:val="00862278"/>
    <w:rsid w:val="008706AA"/>
    <w:rsid w:val="008731FB"/>
    <w:rsid w:val="00873925"/>
    <w:rsid w:val="00873B27"/>
    <w:rsid w:val="00876080"/>
    <w:rsid w:val="00877431"/>
    <w:rsid w:val="00880A77"/>
    <w:rsid w:val="00881C10"/>
    <w:rsid w:val="00881F04"/>
    <w:rsid w:val="008839B4"/>
    <w:rsid w:val="00884F50"/>
    <w:rsid w:val="00886D86"/>
    <w:rsid w:val="00887222"/>
    <w:rsid w:val="0088779D"/>
    <w:rsid w:val="0089067F"/>
    <w:rsid w:val="008925C5"/>
    <w:rsid w:val="0089305A"/>
    <w:rsid w:val="00893EC4"/>
    <w:rsid w:val="0089460E"/>
    <w:rsid w:val="00894F9F"/>
    <w:rsid w:val="00895262"/>
    <w:rsid w:val="00895B67"/>
    <w:rsid w:val="008A060C"/>
    <w:rsid w:val="008A282D"/>
    <w:rsid w:val="008A2D0B"/>
    <w:rsid w:val="008A33C2"/>
    <w:rsid w:val="008A468F"/>
    <w:rsid w:val="008A5408"/>
    <w:rsid w:val="008A5F42"/>
    <w:rsid w:val="008A7585"/>
    <w:rsid w:val="008A77CA"/>
    <w:rsid w:val="008B0DBA"/>
    <w:rsid w:val="008B0E2D"/>
    <w:rsid w:val="008B38E4"/>
    <w:rsid w:val="008B38F8"/>
    <w:rsid w:val="008B66F0"/>
    <w:rsid w:val="008C0240"/>
    <w:rsid w:val="008C16BD"/>
    <w:rsid w:val="008C25A4"/>
    <w:rsid w:val="008C2DF8"/>
    <w:rsid w:val="008C3145"/>
    <w:rsid w:val="008C3594"/>
    <w:rsid w:val="008C3836"/>
    <w:rsid w:val="008C3C8C"/>
    <w:rsid w:val="008C472A"/>
    <w:rsid w:val="008C491C"/>
    <w:rsid w:val="008D054C"/>
    <w:rsid w:val="008D203C"/>
    <w:rsid w:val="008D2937"/>
    <w:rsid w:val="008E176C"/>
    <w:rsid w:val="008E29FE"/>
    <w:rsid w:val="008E31EA"/>
    <w:rsid w:val="008E5A8E"/>
    <w:rsid w:val="008E62BE"/>
    <w:rsid w:val="008E704C"/>
    <w:rsid w:val="008F0759"/>
    <w:rsid w:val="008F147B"/>
    <w:rsid w:val="008F2041"/>
    <w:rsid w:val="008F2DA7"/>
    <w:rsid w:val="008F39D3"/>
    <w:rsid w:val="008F4B48"/>
    <w:rsid w:val="008F4D2C"/>
    <w:rsid w:val="008F630C"/>
    <w:rsid w:val="008F643F"/>
    <w:rsid w:val="0090086D"/>
    <w:rsid w:val="00900E5F"/>
    <w:rsid w:val="00902688"/>
    <w:rsid w:val="00906029"/>
    <w:rsid w:val="00906924"/>
    <w:rsid w:val="00906BE5"/>
    <w:rsid w:val="00910377"/>
    <w:rsid w:val="00911528"/>
    <w:rsid w:val="00911866"/>
    <w:rsid w:val="009152F7"/>
    <w:rsid w:val="00920D21"/>
    <w:rsid w:val="0092164D"/>
    <w:rsid w:val="009274BB"/>
    <w:rsid w:val="00930572"/>
    <w:rsid w:val="009311D2"/>
    <w:rsid w:val="00937137"/>
    <w:rsid w:val="009417F9"/>
    <w:rsid w:val="00943431"/>
    <w:rsid w:val="00943A5D"/>
    <w:rsid w:val="00945F32"/>
    <w:rsid w:val="0094678C"/>
    <w:rsid w:val="0094746C"/>
    <w:rsid w:val="00947530"/>
    <w:rsid w:val="00947C49"/>
    <w:rsid w:val="00947E04"/>
    <w:rsid w:val="009535A9"/>
    <w:rsid w:val="00953EA3"/>
    <w:rsid w:val="00960721"/>
    <w:rsid w:val="009612B8"/>
    <w:rsid w:val="009658C7"/>
    <w:rsid w:val="009672E2"/>
    <w:rsid w:val="00972495"/>
    <w:rsid w:val="00972FDF"/>
    <w:rsid w:val="00973194"/>
    <w:rsid w:val="00973B60"/>
    <w:rsid w:val="009748FE"/>
    <w:rsid w:val="00975480"/>
    <w:rsid w:val="00976FA2"/>
    <w:rsid w:val="00977E2B"/>
    <w:rsid w:val="00981747"/>
    <w:rsid w:val="00982FDA"/>
    <w:rsid w:val="00986B20"/>
    <w:rsid w:val="00987B7F"/>
    <w:rsid w:val="00990E7E"/>
    <w:rsid w:val="00991823"/>
    <w:rsid w:val="00992518"/>
    <w:rsid w:val="009973DC"/>
    <w:rsid w:val="0099754D"/>
    <w:rsid w:val="009A0150"/>
    <w:rsid w:val="009A197C"/>
    <w:rsid w:val="009A206D"/>
    <w:rsid w:val="009A5DB7"/>
    <w:rsid w:val="009A7E2F"/>
    <w:rsid w:val="009B07C1"/>
    <w:rsid w:val="009B0C23"/>
    <w:rsid w:val="009B25E7"/>
    <w:rsid w:val="009B372A"/>
    <w:rsid w:val="009B4876"/>
    <w:rsid w:val="009B6DE4"/>
    <w:rsid w:val="009C0B09"/>
    <w:rsid w:val="009C2346"/>
    <w:rsid w:val="009C3544"/>
    <w:rsid w:val="009C6396"/>
    <w:rsid w:val="009C6842"/>
    <w:rsid w:val="009C7668"/>
    <w:rsid w:val="009D23C0"/>
    <w:rsid w:val="009D28E0"/>
    <w:rsid w:val="009D5159"/>
    <w:rsid w:val="009D67B5"/>
    <w:rsid w:val="009E0D82"/>
    <w:rsid w:val="009E3527"/>
    <w:rsid w:val="009F1193"/>
    <w:rsid w:val="009F2651"/>
    <w:rsid w:val="00A04372"/>
    <w:rsid w:val="00A0507F"/>
    <w:rsid w:val="00A05083"/>
    <w:rsid w:val="00A058D1"/>
    <w:rsid w:val="00A07AAF"/>
    <w:rsid w:val="00A10073"/>
    <w:rsid w:val="00A11017"/>
    <w:rsid w:val="00A12553"/>
    <w:rsid w:val="00A131C4"/>
    <w:rsid w:val="00A135B0"/>
    <w:rsid w:val="00A148CB"/>
    <w:rsid w:val="00A14C8E"/>
    <w:rsid w:val="00A2103C"/>
    <w:rsid w:val="00A2201F"/>
    <w:rsid w:val="00A2489E"/>
    <w:rsid w:val="00A248EA"/>
    <w:rsid w:val="00A318F8"/>
    <w:rsid w:val="00A3235A"/>
    <w:rsid w:val="00A3440C"/>
    <w:rsid w:val="00A363AD"/>
    <w:rsid w:val="00A3726C"/>
    <w:rsid w:val="00A412FE"/>
    <w:rsid w:val="00A413F0"/>
    <w:rsid w:val="00A41598"/>
    <w:rsid w:val="00A43811"/>
    <w:rsid w:val="00A44362"/>
    <w:rsid w:val="00A450EE"/>
    <w:rsid w:val="00A4570E"/>
    <w:rsid w:val="00A46239"/>
    <w:rsid w:val="00A4784D"/>
    <w:rsid w:val="00A52F4F"/>
    <w:rsid w:val="00A53538"/>
    <w:rsid w:val="00A54F3C"/>
    <w:rsid w:val="00A57843"/>
    <w:rsid w:val="00A61CBE"/>
    <w:rsid w:val="00A6302E"/>
    <w:rsid w:val="00A6375B"/>
    <w:rsid w:val="00A63811"/>
    <w:rsid w:val="00A66A53"/>
    <w:rsid w:val="00A66F3B"/>
    <w:rsid w:val="00A6731C"/>
    <w:rsid w:val="00A70272"/>
    <w:rsid w:val="00A71195"/>
    <w:rsid w:val="00A72AE4"/>
    <w:rsid w:val="00A72CA6"/>
    <w:rsid w:val="00A814B1"/>
    <w:rsid w:val="00A820BB"/>
    <w:rsid w:val="00A83125"/>
    <w:rsid w:val="00A8343F"/>
    <w:rsid w:val="00A843E7"/>
    <w:rsid w:val="00A84A83"/>
    <w:rsid w:val="00A851E7"/>
    <w:rsid w:val="00A867AE"/>
    <w:rsid w:val="00A93DBA"/>
    <w:rsid w:val="00A94AEB"/>
    <w:rsid w:val="00A967F0"/>
    <w:rsid w:val="00AA5209"/>
    <w:rsid w:val="00AA5B38"/>
    <w:rsid w:val="00AA5EE0"/>
    <w:rsid w:val="00AA6C0A"/>
    <w:rsid w:val="00AB23FA"/>
    <w:rsid w:val="00AB30CA"/>
    <w:rsid w:val="00AB3F2E"/>
    <w:rsid w:val="00AB45E1"/>
    <w:rsid w:val="00AB5615"/>
    <w:rsid w:val="00AB7811"/>
    <w:rsid w:val="00AC0440"/>
    <w:rsid w:val="00AC0A3D"/>
    <w:rsid w:val="00AC2B95"/>
    <w:rsid w:val="00AC5FE0"/>
    <w:rsid w:val="00AD0BB7"/>
    <w:rsid w:val="00AD3E40"/>
    <w:rsid w:val="00AD7271"/>
    <w:rsid w:val="00AE0052"/>
    <w:rsid w:val="00AE2089"/>
    <w:rsid w:val="00AE5936"/>
    <w:rsid w:val="00AE6992"/>
    <w:rsid w:val="00AF1234"/>
    <w:rsid w:val="00AF3D5A"/>
    <w:rsid w:val="00AF5590"/>
    <w:rsid w:val="00AF77F2"/>
    <w:rsid w:val="00B004E7"/>
    <w:rsid w:val="00B0204D"/>
    <w:rsid w:val="00B02FA7"/>
    <w:rsid w:val="00B0384D"/>
    <w:rsid w:val="00B049E1"/>
    <w:rsid w:val="00B110D3"/>
    <w:rsid w:val="00B11309"/>
    <w:rsid w:val="00B12D0A"/>
    <w:rsid w:val="00B136D3"/>
    <w:rsid w:val="00B14653"/>
    <w:rsid w:val="00B2291A"/>
    <w:rsid w:val="00B22B5F"/>
    <w:rsid w:val="00B24702"/>
    <w:rsid w:val="00B27860"/>
    <w:rsid w:val="00B27DD0"/>
    <w:rsid w:val="00B30935"/>
    <w:rsid w:val="00B32E36"/>
    <w:rsid w:val="00B3360F"/>
    <w:rsid w:val="00B34E0A"/>
    <w:rsid w:val="00B364D6"/>
    <w:rsid w:val="00B4065D"/>
    <w:rsid w:val="00B40C62"/>
    <w:rsid w:val="00B4105D"/>
    <w:rsid w:val="00B41567"/>
    <w:rsid w:val="00B41F94"/>
    <w:rsid w:val="00B423FF"/>
    <w:rsid w:val="00B45653"/>
    <w:rsid w:val="00B456D2"/>
    <w:rsid w:val="00B4652E"/>
    <w:rsid w:val="00B47366"/>
    <w:rsid w:val="00B5090D"/>
    <w:rsid w:val="00B52472"/>
    <w:rsid w:val="00B53F72"/>
    <w:rsid w:val="00B54694"/>
    <w:rsid w:val="00B55366"/>
    <w:rsid w:val="00B607C1"/>
    <w:rsid w:val="00B61F19"/>
    <w:rsid w:val="00B64A7F"/>
    <w:rsid w:val="00B64EAA"/>
    <w:rsid w:val="00B651A2"/>
    <w:rsid w:val="00B706CB"/>
    <w:rsid w:val="00B713D6"/>
    <w:rsid w:val="00B72A66"/>
    <w:rsid w:val="00B733F4"/>
    <w:rsid w:val="00B74287"/>
    <w:rsid w:val="00B7565D"/>
    <w:rsid w:val="00B76532"/>
    <w:rsid w:val="00B8094B"/>
    <w:rsid w:val="00B823C1"/>
    <w:rsid w:val="00B824E1"/>
    <w:rsid w:val="00B83EE6"/>
    <w:rsid w:val="00B85206"/>
    <w:rsid w:val="00B91F5E"/>
    <w:rsid w:val="00B92499"/>
    <w:rsid w:val="00B92D16"/>
    <w:rsid w:val="00B934F6"/>
    <w:rsid w:val="00B9626A"/>
    <w:rsid w:val="00B962CE"/>
    <w:rsid w:val="00B96C9B"/>
    <w:rsid w:val="00B96DA6"/>
    <w:rsid w:val="00B977FC"/>
    <w:rsid w:val="00B978B1"/>
    <w:rsid w:val="00BA025E"/>
    <w:rsid w:val="00BA0886"/>
    <w:rsid w:val="00BA0A62"/>
    <w:rsid w:val="00BA13D0"/>
    <w:rsid w:val="00BA2EF6"/>
    <w:rsid w:val="00BA4137"/>
    <w:rsid w:val="00BA75E9"/>
    <w:rsid w:val="00BB0AF3"/>
    <w:rsid w:val="00BB38A7"/>
    <w:rsid w:val="00BB3B0D"/>
    <w:rsid w:val="00BB3CF4"/>
    <w:rsid w:val="00BB5A63"/>
    <w:rsid w:val="00BB6352"/>
    <w:rsid w:val="00BB6D0A"/>
    <w:rsid w:val="00BB762F"/>
    <w:rsid w:val="00BC7B78"/>
    <w:rsid w:val="00BD01C9"/>
    <w:rsid w:val="00BD0FF8"/>
    <w:rsid w:val="00BD5565"/>
    <w:rsid w:val="00BD5586"/>
    <w:rsid w:val="00BD6269"/>
    <w:rsid w:val="00BE0FAE"/>
    <w:rsid w:val="00BE2A4C"/>
    <w:rsid w:val="00BE32AD"/>
    <w:rsid w:val="00BE481F"/>
    <w:rsid w:val="00BE582B"/>
    <w:rsid w:val="00BE643A"/>
    <w:rsid w:val="00BE75B9"/>
    <w:rsid w:val="00BE778F"/>
    <w:rsid w:val="00BF1DEC"/>
    <w:rsid w:val="00BF326C"/>
    <w:rsid w:val="00BF3B15"/>
    <w:rsid w:val="00BF644C"/>
    <w:rsid w:val="00BF74CA"/>
    <w:rsid w:val="00C00C31"/>
    <w:rsid w:val="00C01B4E"/>
    <w:rsid w:val="00C02BEE"/>
    <w:rsid w:val="00C0496B"/>
    <w:rsid w:val="00C0534F"/>
    <w:rsid w:val="00C05FD8"/>
    <w:rsid w:val="00C0739B"/>
    <w:rsid w:val="00C0758C"/>
    <w:rsid w:val="00C10ACD"/>
    <w:rsid w:val="00C12D12"/>
    <w:rsid w:val="00C1317F"/>
    <w:rsid w:val="00C1585A"/>
    <w:rsid w:val="00C211C0"/>
    <w:rsid w:val="00C24F93"/>
    <w:rsid w:val="00C25B99"/>
    <w:rsid w:val="00C26063"/>
    <w:rsid w:val="00C277CD"/>
    <w:rsid w:val="00C27C29"/>
    <w:rsid w:val="00C3090F"/>
    <w:rsid w:val="00C32511"/>
    <w:rsid w:val="00C338EA"/>
    <w:rsid w:val="00C33B1A"/>
    <w:rsid w:val="00C33D76"/>
    <w:rsid w:val="00C37729"/>
    <w:rsid w:val="00C403A2"/>
    <w:rsid w:val="00C40467"/>
    <w:rsid w:val="00C42186"/>
    <w:rsid w:val="00C425C9"/>
    <w:rsid w:val="00C467A3"/>
    <w:rsid w:val="00C46F70"/>
    <w:rsid w:val="00C474BD"/>
    <w:rsid w:val="00C47E41"/>
    <w:rsid w:val="00C525EC"/>
    <w:rsid w:val="00C52CE6"/>
    <w:rsid w:val="00C5437F"/>
    <w:rsid w:val="00C56785"/>
    <w:rsid w:val="00C5752D"/>
    <w:rsid w:val="00C61B35"/>
    <w:rsid w:val="00C61E75"/>
    <w:rsid w:val="00C61EE2"/>
    <w:rsid w:val="00C6378B"/>
    <w:rsid w:val="00C63BDE"/>
    <w:rsid w:val="00C6426F"/>
    <w:rsid w:val="00C671C7"/>
    <w:rsid w:val="00C67A17"/>
    <w:rsid w:val="00C710BE"/>
    <w:rsid w:val="00C731D3"/>
    <w:rsid w:val="00C73514"/>
    <w:rsid w:val="00C74158"/>
    <w:rsid w:val="00C76AD2"/>
    <w:rsid w:val="00C80C0F"/>
    <w:rsid w:val="00C81181"/>
    <w:rsid w:val="00C82BDF"/>
    <w:rsid w:val="00C82FE6"/>
    <w:rsid w:val="00C86BF1"/>
    <w:rsid w:val="00C8716F"/>
    <w:rsid w:val="00C91A92"/>
    <w:rsid w:val="00C944C4"/>
    <w:rsid w:val="00C95821"/>
    <w:rsid w:val="00C97267"/>
    <w:rsid w:val="00C976BE"/>
    <w:rsid w:val="00CA0202"/>
    <w:rsid w:val="00CA0B53"/>
    <w:rsid w:val="00CA1299"/>
    <w:rsid w:val="00CA1AFE"/>
    <w:rsid w:val="00CA26C1"/>
    <w:rsid w:val="00CA27AB"/>
    <w:rsid w:val="00CA628D"/>
    <w:rsid w:val="00CB0751"/>
    <w:rsid w:val="00CB2E91"/>
    <w:rsid w:val="00CB3984"/>
    <w:rsid w:val="00CB4B66"/>
    <w:rsid w:val="00CB6B21"/>
    <w:rsid w:val="00CB6FE2"/>
    <w:rsid w:val="00CB7047"/>
    <w:rsid w:val="00CC017A"/>
    <w:rsid w:val="00CC0386"/>
    <w:rsid w:val="00CC062C"/>
    <w:rsid w:val="00CC0AB6"/>
    <w:rsid w:val="00CC2A4A"/>
    <w:rsid w:val="00CC53D1"/>
    <w:rsid w:val="00CC5BFE"/>
    <w:rsid w:val="00CC74DB"/>
    <w:rsid w:val="00CD0465"/>
    <w:rsid w:val="00CD0568"/>
    <w:rsid w:val="00CD0A9B"/>
    <w:rsid w:val="00CD1ADC"/>
    <w:rsid w:val="00CD2895"/>
    <w:rsid w:val="00CD3412"/>
    <w:rsid w:val="00CD4051"/>
    <w:rsid w:val="00CD4310"/>
    <w:rsid w:val="00CD596C"/>
    <w:rsid w:val="00CD614B"/>
    <w:rsid w:val="00CD62F2"/>
    <w:rsid w:val="00CD6E09"/>
    <w:rsid w:val="00CE095D"/>
    <w:rsid w:val="00CE0D80"/>
    <w:rsid w:val="00CE176B"/>
    <w:rsid w:val="00CE2FEA"/>
    <w:rsid w:val="00CE3DDF"/>
    <w:rsid w:val="00CF09EC"/>
    <w:rsid w:val="00CF3DC6"/>
    <w:rsid w:val="00CF60F4"/>
    <w:rsid w:val="00CF632A"/>
    <w:rsid w:val="00CF7545"/>
    <w:rsid w:val="00CF7814"/>
    <w:rsid w:val="00CF7930"/>
    <w:rsid w:val="00D03B2E"/>
    <w:rsid w:val="00D10ABC"/>
    <w:rsid w:val="00D10CBD"/>
    <w:rsid w:val="00D11BBB"/>
    <w:rsid w:val="00D131D5"/>
    <w:rsid w:val="00D144EA"/>
    <w:rsid w:val="00D14F20"/>
    <w:rsid w:val="00D167E4"/>
    <w:rsid w:val="00D2262A"/>
    <w:rsid w:val="00D22A52"/>
    <w:rsid w:val="00D22E02"/>
    <w:rsid w:val="00D250A1"/>
    <w:rsid w:val="00D30464"/>
    <w:rsid w:val="00D30B81"/>
    <w:rsid w:val="00D310E3"/>
    <w:rsid w:val="00D31944"/>
    <w:rsid w:val="00D34A7F"/>
    <w:rsid w:val="00D354D3"/>
    <w:rsid w:val="00D36DFF"/>
    <w:rsid w:val="00D37C21"/>
    <w:rsid w:val="00D40808"/>
    <w:rsid w:val="00D40FC6"/>
    <w:rsid w:val="00D44153"/>
    <w:rsid w:val="00D44AEA"/>
    <w:rsid w:val="00D45FC1"/>
    <w:rsid w:val="00D46012"/>
    <w:rsid w:val="00D4743B"/>
    <w:rsid w:val="00D51587"/>
    <w:rsid w:val="00D52479"/>
    <w:rsid w:val="00D524CB"/>
    <w:rsid w:val="00D547F9"/>
    <w:rsid w:val="00D54C87"/>
    <w:rsid w:val="00D57F67"/>
    <w:rsid w:val="00D61EAD"/>
    <w:rsid w:val="00D6222C"/>
    <w:rsid w:val="00D62553"/>
    <w:rsid w:val="00D62F47"/>
    <w:rsid w:val="00D63364"/>
    <w:rsid w:val="00D640F4"/>
    <w:rsid w:val="00D64992"/>
    <w:rsid w:val="00D64AD1"/>
    <w:rsid w:val="00D65322"/>
    <w:rsid w:val="00D67517"/>
    <w:rsid w:val="00D67926"/>
    <w:rsid w:val="00D67B04"/>
    <w:rsid w:val="00D719D4"/>
    <w:rsid w:val="00D7293F"/>
    <w:rsid w:val="00D73E12"/>
    <w:rsid w:val="00D75683"/>
    <w:rsid w:val="00D7650F"/>
    <w:rsid w:val="00D77931"/>
    <w:rsid w:val="00D8036C"/>
    <w:rsid w:val="00D8132C"/>
    <w:rsid w:val="00D96B14"/>
    <w:rsid w:val="00D96BC6"/>
    <w:rsid w:val="00D97995"/>
    <w:rsid w:val="00DA19F5"/>
    <w:rsid w:val="00DA2F89"/>
    <w:rsid w:val="00DA3D4C"/>
    <w:rsid w:val="00DA4FF5"/>
    <w:rsid w:val="00DA50C9"/>
    <w:rsid w:val="00DA55C5"/>
    <w:rsid w:val="00DA5EF2"/>
    <w:rsid w:val="00DA7B2C"/>
    <w:rsid w:val="00DB3F1F"/>
    <w:rsid w:val="00DB4619"/>
    <w:rsid w:val="00DB6D62"/>
    <w:rsid w:val="00DB7FC5"/>
    <w:rsid w:val="00DC074F"/>
    <w:rsid w:val="00DC1C33"/>
    <w:rsid w:val="00DC41D2"/>
    <w:rsid w:val="00DC43F5"/>
    <w:rsid w:val="00DC472F"/>
    <w:rsid w:val="00DD1C90"/>
    <w:rsid w:val="00DD3BEE"/>
    <w:rsid w:val="00DD5660"/>
    <w:rsid w:val="00DD6767"/>
    <w:rsid w:val="00DE0F88"/>
    <w:rsid w:val="00DE191C"/>
    <w:rsid w:val="00DE1A52"/>
    <w:rsid w:val="00DE38F0"/>
    <w:rsid w:val="00DE47E4"/>
    <w:rsid w:val="00DE6D4A"/>
    <w:rsid w:val="00DE762F"/>
    <w:rsid w:val="00DF0778"/>
    <w:rsid w:val="00DF16BB"/>
    <w:rsid w:val="00DF2441"/>
    <w:rsid w:val="00DF3334"/>
    <w:rsid w:val="00DF379A"/>
    <w:rsid w:val="00DF4639"/>
    <w:rsid w:val="00DF4781"/>
    <w:rsid w:val="00DF4C7C"/>
    <w:rsid w:val="00DF500C"/>
    <w:rsid w:val="00DF528A"/>
    <w:rsid w:val="00DF5317"/>
    <w:rsid w:val="00DF60B5"/>
    <w:rsid w:val="00DF7662"/>
    <w:rsid w:val="00E00C98"/>
    <w:rsid w:val="00E029E0"/>
    <w:rsid w:val="00E03F3F"/>
    <w:rsid w:val="00E05729"/>
    <w:rsid w:val="00E05A69"/>
    <w:rsid w:val="00E10CEA"/>
    <w:rsid w:val="00E112EF"/>
    <w:rsid w:val="00E12A50"/>
    <w:rsid w:val="00E1323A"/>
    <w:rsid w:val="00E1354F"/>
    <w:rsid w:val="00E16C87"/>
    <w:rsid w:val="00E20FE5"/>
    <w:rsid w:val="00E22883"/>
    <w:rsid w:val="00E22B95"/>
    <w:rsid w:val="00E23C2C"/>
    <w:rsid w:val="00E23DF4"/>
    <w:rsid w:val="00E244BF"/>
    <w:rsid w:val="00E26029"/>
    <w:rsid w:val="00E26870"/>
    <w:rsid w:val="00E27659"/>
    <w:rsid w:val="00E3055B"/>
    <w:rsid w:val="00E31939"/>
    <w:rsid w:val="00E35426"/>
    <w:rsid w:val="00E4160C"/>
    <w:rsid w:val="00E43439"/>
    <w:rsid w:val="00E43CDA"/>
    <w:rsid w:val="00E43E8D"/>
    <w:rsid w:val="00E443F2"/>
    <w:rsid w:val="00E44878"/>
    <w:rsid w:val="00E51FB1"/>
    <w:rsid w:val="00E524A3"/>
    <w:rsid w:val="00E527AB"/>
    <w:rsid w:val="00E54CCE"/>
    <w:rsid w:val="00E55697"/>
    <w:rsid w:val="00E563FC"/>
    <w:rsid w:val="00E60B40"/>
    <w:rsid w:val="00E62278"/>
    <w:rsid w:val="00E6308E"/>
    <w:rsid w:val="00E6399A"/>
    <w:rsid w:val="00E6453C"/>
    <w:rsid w:val="00E64DA0"/>
    <w:rsid w:val="00E678F0"/>
    <w:rsid w:val="00E72D8B"/>
    <w:rsid w:val="00E73142"/>
    <w:rsid w:val="00E73570"/>
    <w:rsid w:val="00E77A8E"/>
    <w:rsid w:val="00E77B60"/>
    <w:rsid w:val="00E81A8E"/>
    <w:rsid w:val="00E82A27"/>
    <w:rsid w:val="00E86520"/>
    <w:rsid w:val="00E86F92"/>
    <w:rsid w:val="00E9024A"/>
    <w:rsid w:val="00E90499"/>
    <w:rsid w:val="00E91C0F"/>
    <w:rsid w:val="00E9369A"/>
    <w:rsid w:val="00E9403F"/>
    <w:rsid w:val="00E95F94"/>
    <w:rsid w:val="00E97001"/>
    <w:rsid w:val="00E97991"/>
    <w:rsid w:val="00EA16E6"/>
    <w:rsid w:val="00EA1C7C"/>
    <w:rsid w:val="00EA1FB2"/>
    <w:rsid w:val="00EB0EB1"/>
    <w:rsid w:val="00EB4107"/>
    <w:rsid w:val="00EB4AF0"/>
    <w:rsid w:val="00EB59C7"/>
    <w:rsid w:val="00EB5E6B"/>
    <w:rsid w:val="00EB6E93"/>
    <w:rsid w:val="00EB7C2A"/>
    <w:rsid w:val="00EB7D96"/>
    <w:rsid w:val="00EC065B"/>
    <w:rsid w:val="00EC1D39"/>
    <w:rsid w:val="00EC266B"/>
    <w:rsid w:val="00EC3095"/>
    <w:rsid w:val="00EC3BC4"/>
    <w:rsid w:val="00EC68BD"/>
    <w:rsid w:val="00ED2C29"/>
    <w:rsid w:val="00ED4D1A"/>
    <w:rsid w:val="00ED7187"/>
    <w:rsid w:val="00EE02B1"/>
    <w:rsid w:val="00EE2297"/>
    <w:rsid w:val="00EE541B"/>
    <w:rsid w:val="00EE790C"/>
    <w:rsid w:val="00EE7B2C"/>
    <w:rsid w:val="00EF0DA7"/>
    <w:rsid w:val="00EF1FA0"/>
    <w:rsid w:val="00EF5A2B"/>
    <w:rsid w:val="00EF5C1A"/>
    <w:rsid w:val="00EF6E52"/>
    <w:rsid w:val="00F01618"/>
    <w:rsid w:val="00F016EF"/>
    <w:rsid w:val="00F05788"/>
    <w:rsid w:val="00F064F4"/>
    <w:rsid w:val="00F06765"/>
    <w:rsid w:val="00F06E0A"/>
    <w:rsid w:val="00F123C9"/>
    <w:rsid w:val="00F14D6F"/>
    <w:rsid w:val="00F15A61"/>
    <w:rsid w:val="00F16631"/>
    <w:rsid w:val="00F17874"/>
    <w:rsid w:val="00F21BAD"/>
    <w:rsid w:val="00F21DD2"/>
    <w:rsid w:val="00F236EA"/>
    <w:rsid w:val="00F27F75"/>
    <w:rsid w:val="00F31B2C"/>
    <w:rsid w:val="00F3279D"/>
    <w:rsid w:val="00F35B2B"/>
    <w:rsid w:val="00F35CA0"/>
    <w:rsid w:val="00F36207"/>
    <w:rsid w:val="00F37703"/>
    <w:rsid w:val="00F40458"/>
    <w:rsid w:val="00F4364C"/>
    <w:rsid w:val="00F439A2"/>
    <w:rsid w:val="00F43BAD"/>
    <w:rsid w:val="00F46748"/>
    <w:rsid w:val="00F47105"/>
    <w:rsid w:val="00F47233"/>
    <w:rsid w:val="00F50661"/>
    <w:rsid w:val="00F5078E"/>
    <w:rsid w:val="00F54069"/>
    <w:rsid w:val="00F5572E"/>
    <w:rsid w:val="00F56DCA"/>
    <w:rsid w:val="00F60C3C"/>
    <w:rsid w:val="00F61B67"/>
    <w:rsid w:val="00F627B5"/>
    <w:rsid w:val="00F64BFA"/>
    <w:rsid w:val="00F6521E"/>
    <w:rsid w:val="00F7038B"/>
    <w:rsid w:val="00F7078D"/>
    <w:rsid w:val="00F72666"/>
    <w:rsid w:val="00F72B81"/>
    <w:rsid w:val="00F75BEB"/>
    <w:rsid w:val="00F7705E"/>
    <w:rsid w:val="00F81303"/>
    <w:rsid w:val="00F8281C"/>
    <w:rsid w:val="00F82A19"/>
    <w:rsid w:val="00F836E3"/>
    <w:rsid w:val="00F84383"/>
    <w:rsid w:val="00F8474B"/>
    <w:rsid w:val="00F85298"/>
    <w:rsid w:val="00F859A7"/>
    <w:rsid w:val="00F86999"/>
    <w:rsid w:val="00F92B01"/>
    <w:rsid w:val="00F9433A"/>
    <w:rsid w:val="00F94F8C"/>
    <w:rsid w:val="00F956AA"/>
    <w:rsid w:val="00FA1082"/>
    <w:rsid w:val="00FA1567"/>
    <w:rsid w:val="00FA3CE7"/>
    <w:rsid w:val="00FA5EC1"/>
    <w:rsid w:val="00FA66FD"/>
    <w:rsid w:val="00FB092C"/>
    <w:rsid w:val="00FB148C"/>
    <w:rsid w:val="00FB1600"/>
    <w:rsid w:val="00FB3D4A"/>
    <w:rsid w:val="00FB5347"/>
    <w:rsid w:val="00FB792B"/>
    <w:rsid w:val="00FC0D21"/>
    <w:rsid w:val="00FC1F64"/>
    <w:rsid w:val="00FC223F"/>
    <w:rsid w:val="00FC758C"/>
    <w:rsid w:val="00FC7DEB"/>
    <w:rsid w:val="00FD1394"/>
    <w:rsid w:val="00FD1C50"/>
    <w:rsid w:val="00FD20FA"/>
    <w:rsid w:val="00FD262F"/>
    <w:rsid w:val="00FD4062"/>
    <w:rsid w:val="00FD6387"/>
    <w:rsid w:val="00FD6D19"/>
    <w:rsid w:val="00FD7A87"/>
    <w:rsid w:val="00FE110D"/>
    <w:rsid w:val="00FE14BB"/>
    <w:rsid w:val="00FE33E8"/>
    <w:rsid w:val="00FE3D5A"/>
    <w:rsid w:val="00FE4162"/>
    <w:rsid w:val="00FE4976"/>
    <w:rsid w:val="00FE4B4C"/>
    <w:rsid w:val="00FE5F8E"/>
    <w:rsid w:val="00FE6439"/>
    <w:rsid w:val="00FE6C99"/>
    <w:rsid w:val="00FE6DA0"/>
    <w:rsid w:val="00FF14D9"/>
    <w:rsid w:val="00FF1EFD"/>
    <w:rsid w:val="00FF2732"/>
    <w:rsid w:val="00FF37E0"/>
    <w:rsid w:val="00FF40A9"/>
    <w:rsid w:val="00FF4DF5"/>
    <w:rsid w:val="00FF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4E332F"/>
  <w15:docId w15:val="{0676228C-8FAD-4B8A-B39C-1CB66B0A7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A49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0"/>
    <w:next w:val="a0"/>
    <w:link w:val="10"/>
    <w:qFormat/>
    <w:rsid w:val="00787EC0"/>
    <w:pPr>
      <w:keepNext/>
      <w:numPr>
        <w:numId w:val="1"/>
      </w:numPr>
      <w:spacing w:before="240" w:after="60"/>
      <w:jc w:val="center"/>
      <w:outlineLvl w:val="0"/>
    </w:pPr>
    <w:rPr>
      <w:rFonts w:cs="Arial"/>
      <w:b/>
      <w:bCs/>
      <w:kern w:val="1"/>
      <w:sz w:val="28"/>
      <w:szCs w:val="32"/>
    </w:rPr>
  </w:style>
  <w:style w:type="paragraph" w:styleId="2">
    <w:name w:val="heading 2"/>
    <w:basedOn w:val="a0"/>
    <w:next w:val="a0"/>
    <w:link w:val="20"/>
    <w:qFormat/>
    <w:rsid w:val="00787EC0"/>
    <w:pPr>
      <w:keepNext/>
      <w:numPr>
        <w:ilvl w:val="1"/>
        <w:numId w:val="1"/>
      </w:numPr>
      <w:spacing w:before="480" w:after="60"/>
      <w:jc w:val="center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787EC0"/>
    <w:pPr>
      <w:keepNext/>
      <w:numPr>
        <w:ilvl w:val="2"/>
        <w:numId w:val="1"/>
      </w:numPr>
      <w:spacing w:before="60" w:after="60"/>
      <w:jc w:val="center"/>
      <w:outlineLvl w:val="2"/>
    </w:pPr>
    <w:rPr>
      <w:rFonts w:cs="Arial"/>
      <w:b/>
      <w:bCs/>
      <w:sz w:val="24"/>
      <w:szCs w:val="26"/>
    </w:rPr>
  </w:style>
  <w:style w:type="paragraph" w:styleId="5">
    <w:name w:val="heading 5"/>
    <w:basedOn w:val="a0"/>
    <w:next w:val="a0"/>
    <w:link w:val="50"/>
    <w:qFormat/>
    <w:rsid w:val="000310BB"/>
    <w:pPr>
      <w:keepNext/>
      <w:jc w:val="center"/>
      <w:outlineLvl w:val="4"/>
    </w:pPr>
    <w:rPr>
      <w:b/>
      <w:lang w:eastAsia="ru-RU"/>
    </w:rPr>
  </w:style>
  <w:style w:type="paragraph" w:styleId="9">
    <w:name w:val="heading 9"/>
    <w:basedOn w:val="a0"/>
    <w:next w:val="a0"/>
    <w:link w:val="90"/>
    <w:qFormat/>
    <w:rsid w:val="000310BB"/>
    <w:pPr>
      <w:keepNext/>
      <w:outlineLvl w:val="8"/>
    </w:pPr>
    <w:rPr>
      <w:sz w:val="28"/>
      <w:lang w:eastAsia="ru-RU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787EC0"/>
    <w:rPr>
      <w:rFonts w:ascii="Times New Roman" w:eastAsia="Times New Roman" w:hAnsi="Times New Roman" w:cs="Arial"/>
      <w:b/>
      <w:bCs/>
      <w:kern w:val="1"/>
      <w:sz w:val="28"/>
      <w:szCs w:val="32"/>
      <w:lang w:eastAsia="ar-SA"/>
    </w:rPr>
  </w:style>
  <w:style w:type="character" w:customStyle="1" w:styleId="20">
    <w:name w:val="Заголовок 2 Знак"/>
    <w:basedOn w:val="a1"/>
    <w:link w:val="2"/>
    <w:rsid w:val="00787EC0"/>
    <w:rPr>
      <w:rFonts w:ascii="Times New Roman" w:eastAsia="Times New Roman" w:hAnsi="Times New Roman" w:cs="Times New Roman"/>
      <w:b/>
      <w:bCs/>
      <w:iCs/>
      <w:sz w:val="28"/>
      <w:szCs w:val="28"/>
      <w:lang w:eastAsia="ar-SA"/>
    </w:rPr>
  </w:style>
  <w:style w:type="character" w:customStyle="1" w:styleId="30">
    <w:name w:val="Заголовок 3 Знак"/>
    <w:basedOn w:val="a1"/>
    <w:link w:val="3"/>
    <w:rsid w:val="00787EC0"/>
    <w:rPr>
      <w:rFonts w:ascii="Times New Roman" w:eastAsia="Times New Roman" w:hAnsi="Times New Roman" w:cs="Arial"/>
      <w:b/>
      <w:bCs/>
      <w:sz w:val="24"/>
      <w:szCs w:val="26"/>
      <w:lang w:eastAsia="ar-SA"/>
    </w:rPr>
  </w:style>
  <w:style w:type="character" w:customStyle="1" w:styleId="WW8Num2z0">
    <w:name w:val="WW8Num2z0"/>
    <w:rsid w:val="00787EC0"/>
    <w:rPr>
      <w:rFonts w:ascii="Symbol" w:hAnsi="Symbol" w:cs="OpenSymbol"/>
    </w:rPr>
  </w:style>
  <w:style w:type="character" w:customStyle="1" w:styleId="WW8Num3z0">
    <w:name w:val="WW8Num3z0"/>
    <w:rsid w:val="00787EC0"/>
    <w:rPr>
      <w:rFonts w:ascii="Symbol" w:hAnsi="Symbol" w:cs="OpenSymbol"/>
    </w:rPr>
  </w:style>
  <w:style w:type="character" w:customStyle="1" w:styleId="Absatz-Standardschriftart">
    <w:name w:val="Absatz-Standardschriftart"/>
    <w:rsid w:val="00787EC0"/>
  </w:style>
  <w:style w:type="character" w:customStyle="1" w:styleId="WW-Absatz-Standardschriftart">
    <w:name w:val="WW-Absatz-Standardschriftart"/>
    <w:rsid w:val="00787EC0"/>
  </w:style>
  <w:style w:type="character" w:customStyle="1" w:styleId="WW-Absatz-Standardschriftart1">
    <w:name w:val="WW-Absatz-Standardschriftart1"/>
    <w:rsid w:val="00787EC0"/>
  </w:style>
  <w:style w:type="character" w:customStyle="1" w:styleId="WW-Absatz-Standardschriftart11">
    <w:name w:val="WW-Absatz-Standardschriftart11"/>
    <w:rsid w:val="00787EC0"/>
  </w:style>
  <w:style w:type="character" w:customStyle="1" w:styleId="WW-Absatz-Standardschriftart111">
    <w:name w:val="WW-Absatz-Standardschriftart111"/>
    <w:rsid w:val="00787EC0"/>
  </w:style>
  <w:style w:type="character" w:customStyle="1" w:styleId="4">
    <w:name w:val="Основной шрифт абзаца4"/>
    <w:rsid w:val="00787EC0"/>
  </w:style>
  <w:style w:type="character" w:customStyle="1" w:styleId="31">
    <w:name w:val="Основной шрифт абзаца3"/>
    <w:rsid w:val="00787EC0"/>
  </w:style>
  <w:style w:type="character" w:customStyle="1" w:styleId="WW-Absatz-Standardschriftart1111">
    <w:name w:val="WW-Absatz-Standardschriftart1111"/>
    <w:rsid w:val="00787EC0"/>
  </w:style>
  <w:style w:type="character" w:customStyle="1" w:styleId="21">
    <w:name w:val="Основной шрифт абзаца2"/>
    <w:rsid w:val="00787EC0"/>
  </w:style>
  <w:style w:type="character" w:customStyle="1" w:styleId="WW-Absatz-Standardschriftart11111">
    <w:name w:val="WW-Absatz-Standardschriftart11111"/>
    <w:rsid w:val="00787EC0"/>
  </w:style>
  <w:style w:type="character" w:customStyle="1" w:styleId="WW-Absatz-Standardschriftart111111">
    <w:name w:val="WW-Absatz-Standardschriftart111111"/>
    <w:rsid w:val="00787EC0"/>
  </w:style>
  <w:style w:type="character" w:customStyle="1" w:styleId="WW8Num1z0">
    <w:name w:val="WW8Num1z0"/>
    <w:rsid w:val="00787EC0"/>
    <w:rPr>
      <w:b/>
    </w:rPr>
  </w:style>
  <w:style w:type="character" w:customStyle="1" w:styleId="WW8Num3z2">
    <w:name w:val="WW8Num3z2"/>
    <w:rsid w:val="00787EC0"/>
    <w:rPr>
      <w:sz w:val="20"/>
    </w:rPr>
  </w:style>
  <w:style w:type="character" w:customStyle="1" w:styleId="WW8Num4z2">
    <w:name w:val="WW8Num4z2"/>
    <w:rsid w:val="00787EC0"/>
    <w:rPr>
      <w:sz w:val="20"/>
    </w:rPr>
  </w:style>
  <w:style w:type="character" w:customStyle="1" w:styleId="WW8Num5z2">
    <w:name w:val="WW8Num5z2"/>
    <w:rsid w:val="00787EC0"/>
    <w:rPr>
      <w:sz w:val="20"/>
    </w:rPr>
  </w:style>
  <w:style w:type="character" w:customStyle="1" w:styleId="WW8Num9z2">
    <w:name w:val="WW8Num9z2"/>
    <w:rsid w:val="00787EC0"/>
    <w:rPr>
      <w:sz w:val="20"/>
    </w:rPr>
  </w:style>
  <w:style w:type="character" w:customStyle="1" w:styleId="11">
    <w:name w:val="Основной шрифт абзаца1"/>
    <w:rsid w:val="00787EC0"/>
  </w:style>
  <w:style w:type="character" w:customStyle="1" w:styleId="a4">
    <w:name w:val="Знак Знак"/>
    <w:rsid w:val="00787EC0"/>
    <w:rPr>
      <w:sz w:val="24"/>
      <w:lang w:val="ru-RU" w:eastAsia="ar-SA" w:bidi="ar-SA"/>
    </w:rPr>
  </w:style>
  <w:style w:type="character" w:customStyle="1" w:styleId="12">
    <w:name w:val="Знак Знак1"/>
    <w:rsid w:val="00787EC0"/>
    <w:rPr>
      <w:sz w:val="24"/>
      <w:lang w:val="ru-RU" w:eastAsia="ar-SA" w:bidi="ar-SA"/>
    </w:rPr>
  </w:style>
  <w:style w:type="character" w:customStyle="1" w:styleId="FontStyle26">
    <w:name w:val="Font Style26"/>
    <w:rsid w:val="00787EC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7">
    <w:name w:val="Font Style27"/>
    <w:rsid w:val="00787EC0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rsid w:val="00787EC0"/>
    <w:rPr>
      <w:rFonts w:ascii="Times New Roman" w:hAnsi="Times New Roman" w:cs="Times New Roman"/>
      <w:sz w:val="22"/>
      <w:szCs w:val="22"/>
    </w:rPr>
  </w:style>
  <w:style w:type="character" w:styleId="a5">
    <w:name w:val="Hyperlink"/>
    <w:rsid w:val="00787EC0"/>
    <w:rPr>
      <w:color w:val="0000FF"/>
      <w:u w:val="single"/>
    </w:rPr>
  </w:style>
  <w:style w:type="character" w:customStyle="1" w:styleId="a6">
    <w:name w:val="Нижний колонтитул Знак"/>
    <w:uiPriority w:val="99"/>
    <w:rsid w:val="00787EC0"/>
  </w:style>
  <w:style w:type="paragraph" w:customStyle="1" w:styleId="13">
    <w:name w:val="Заголовок1"/>
    <w:basedOn w:val="a0"/>
    <w:next w:val="a7"/>
    <w:rsid w:val="00787EC0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7">
    <w:name w:val="Body Text"/>
    <w:basedOn w:val="a0"/>
    <w:link w:val="a8"/>
    <w:rsid w:val="00787EC0"/>
    <w:rPr>
      <w:sz w:val="24"/>
    </w:rPr>
  </w:style>
  <w:style w:type="character" w:customStyle="1" w:styleId="a8">
    <w:name w:val="Основной текст Знак"/>
    <w:basedOn w:val="a1"/>
    <w:link w:val="a7"/>
    <w:rsid w:val="00787EC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9">
    <w:name w:val="List"/>
    <w:basedOn w:val="a7"/>
    <w:rsid w:val="00787EC0"/>
    <w:rPr>
      <w:rFonts w:ascii="Arial" w:hAnsi="Arial" w:cs="Mangal"/>
    </w:rPr>
  </w:style>
  <w:style w:type="paragraph" w:customStyle="1" w:styleId="40">
    <w:name w:val="Название4"/>
    <w:basedOn w:val="a0"/>
    <w:rsid w:val="00787EC0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41">
    <w:name w:val="Указатель4"/>
    <w:basedOn w:val="a0"/>
    <w:rsid w:val="00787EC0"/>
    <w:pPr>
      <w:suppressLineNumbers/>
    </w:pPr>
    <w:rPr>
      <w:rFonts w:ascii="Arial" w:hAnsi="Arial" w:cs="Mangal"/>
    </w:rPr>
  </w:style>
  <w:style w:type="paragraph" w:customStyle="1" w:styleId="32">
    <w:name w:val="Название3"/>
    <w:basedOn w:val="a0"/>
    <w:rsid w:val="00787EC0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33">
    <w:name w:val="Указатель3"/>
    <w:basedOn w:val="a0"/>
    <w:rsid w:val="00787EC0"/>
    <w:pPr>
      <w:suppressLineNumbers/>
    </w:pPr>
    <w:rPr>
      <w:rFonts w:ascii="Arial" w:hAnsi="Arial" w:cs="Mangal"/>
    </w:rPr>
  </w:style>
  <w:style w:type="paragraph" w:customStyle="1" w:styleId="22">
    <w:name w:val="Название2"/>
    <w:basedOn w:val="a0"/>
    <w:rsid w:val="00787EC0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23">
    <w:name w:val="Указатель2"/>
    <w:basedOn w:val="a0"/>
    <w:rsid w:val="00787EC0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0"/>
    <w:rsid w:val="00787EC0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15">
    <w:name w:val="Указатель1"/>
    <w:basedOn w:val="a0"/>
    <w:rsid w:val="00787EC0"/>
    <w:pPr>
      <w:suppressLineNumbers/>
    </w:pPr>
    <w:rPr>
      <w:rFonts w:ascii="Arial" w:hAnsi="Arial" w:cs="Mangal"/>
    </w:rPr>
  </w:style>
  <w:style w:type="paragraph" w:styleId="aa">
    <w:name w:val="header"/>
    <w:basedOn w:val="a0"/>
    <w:link w:val="ab"/>
    <w:uiPriority w:val="99"/>
    <w:rsid w:val="00787EC0"/>
    <w:pPr>
      <w:tabs>
        <w:tab w:val="center" w:pos="4153"/>
        <w:tab w:val="right" w:pos="8306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787EC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6">
    <w:name w:val="Маркированный список1"/>
    <w:basedOn w:val="a0"/>
    <w:rsid w:val="00787EC0"/>
    <w:rPr>
      <w:sz w:val="24"/>
      <w:szCs w:val="24"/>
    </w:rPr>
  </w:style>
  <w:style w:type="paragraph" w:styleId="ac">
    <w:name w:val="Balloon Text"/>
    <w:basedOn w:val="a0"/>
    <w:link w:val="ad"/>
    <w:rsid w:val="00787EC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rsid w:val="00787EC0"/>
    <w:rPr>
      <w:rFonts w:ascii="Tahoma" w:eastAsia="Times New Roman" w:hAnsi="Tahoma" w:cs="Tahoma"/>
      <w:sz w:val="16"/>
      <w:szCs w:val="16"/>
      <w:lang w:eastAsia="ar-SA"/>
    </w:rPr>
  </w:style>
  <w:style w:type="paragraph" w:styleId="ae">
    <w:name w:val="Normal (Web)"/>
    <w:basedOn w:val="a0"/>
    <w:rsid w:val="00787EC0"/>
    <w:pPr>
      <w:spacing w:after="150"/>
    </w:pPr>
    <w:rPr>
      <w:sz w:val="24"/>
      <w:szCs w:val="24"/>
    </w:rPr>
  </w:style>
  <w:style w:type="paragraph" w:customStyle="1" w:styleId="Style4">
    <w:name w:val="Style4"/>
    <w:basedOn w:val="a0"/>
    <w:rsid w:val="00787EC0"/>
    <w:pPr>
      <w:widowControl w:val="0"/>
      <w:suppressAutoHyphens/>
      <w:jc w:val="right"/>
    </w:pPr>
    <w:rPr>
      <w:rFonts w:ascii="Arial" w:eastAsia="Lucida Sans Unicode" w:hAnsi="Arial" w:cs="Mangal"/>
      <w:kern w:val="1"/>
      <w:szCs w:val="24"/>
      <w:lang w:eastAsia="hi-IN" w:bidi="hi-IN"/>
    </w:rPr>
  </w:style>
  <w:style w:type="paragraph" w:customStyle="1" w:styleId="310">
    <w:name w:val="Основной текст 31"/>
    <w:basedOn w:val="a0"/>
    <w:rsid w:val="00787EC0"/>
    <w:pPr>
      <w:widowControl w:val="0"/>
      <w:suppressAutoHyphens/>
      <w:spacing w:after="120"/>
    </w:pPr>
    <w:rPr>
      <w:rFonts w:ascii="Arial" w:eastAsia="Lucida Sans Unicode" w:hAnsi="Arial" w:cs="Mangal"/>
      <w:kern w:val="1"/>
      <w:sz w:val="16"/>
      <w:szCs w:val="16"/>
      <w:lang w:eastAsia="hi-IN" w:bidi="hi-IN"/>
    </w:rPr>
  </w:style>
  <w:style w:type="paragraph" w:customStyle="1" w:styleId="af">
    <w:name w:val="Содержимое таблицы"/>
    <w:basedOn w:val="a0"/>
    <w:rsid w:val="00787EC0"/>
    <w:pPr>
      <w:suppressLineNumbers/>
    </w:pPr>
  </w:style>
  <w:style w:type="paragraph" w:customStyle="1" w:styleId="af0">
    <w:name w:val="Заголовок таблицы"/>
    <w:basedOn w:val="af"/>
    <w:rsid w:val="00787EC0"/>
    <w:pPr>
      <w:jc w:val="center"/>
    </w:pPr>
    <w:rPr>
      <w:b/>
      <w:bCs/>
    </w:rPr>
  </w:style>
  <w:style w:type="paragraph" w:styleId="af1">
    <w:name w:val="footer"/>
    <w:basedOn w:val="a0"/>
    <w:link w:val="17"/>
    <w:uiPriority w:val="99"/>
    <w:rsid w:val="00787EC0"/>
    <w:pPr>
      <w:suppressLineNumbers/>
      <w:tabs>
        <w:tab w:val="center" w:pos="4819"/>
        <w:tab w:val="right" w:pos="9638"/>
      </w:tabs>
    </w:pPr>
  </w:style>
  <w:style w:type="character" w:customStyle="1" w:styleId="17">
    <w:name w:val="Нижний колонтитул Знак1"/>
    <w:basedOn w:val="a1"/>
    <w:link w:val="af1"/>
    <w:rsid w:val="00787EC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2">
    <w:name w:val="Содержимое врезки"/>
    <w:basedOn w:val="a7"/>
    <w:rsid w:val="00787EC0"/>
  </w:style>
  <w:style w:type="character" w:customStyle="1" w:styleId="apple-style-span">
    <w:name w:val="apple-style-span"/>
    <w:rsid w:val="00787EC0"/>
  </w:style>
  <w:style w:type="character" w:customStyle="1" w:styleId="rserrmark">
    <w:name w:val="rs_err_mark"/>
    <w:rsid w:val="00787EC0"/>
  </w:style>
  <w:style w:type="paragraph" w:styleId="af3">
    <w:name w:val="Document Map"/>
    <w:basedOn w:val="a0"/>
    <w:link w:val="af4"/>
    <w:semiHidden/>
    <w:rsid w:val="00787EC0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1"/>
    <w:link w:val="af3"/>
    <w:semiHidden/>
    <w:rsid w:val="00787EC0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customStyle="1" w:styleId="Style2">
    <w:name w:val="Style2"/>
    <w:basedOn w:val="a0"/>
    <w:rsid w:val="00787EC0"/>
    <w:pPr>
      <w:widowControl w:val="0"/>
      <w:autoSpaceDE w:val="0"/>
      <w:autoSpaceDN w:val="0"/>
      <w:adjustRightInd w:val="0"/>
      <w:spacing w:line="264" w:lineRule="exact"/>
      <w:jc w:val="both"/>
    </w:pPr>
    <w:rPr>
      <w:sz w:val="24"/>
      <w:szCs w:val="24"/>
      <w:lang w:eastAsia="ru-RU"/>
    </w:rPr>
  </w:style>
  <w:style w:type="paragraph" w:customStyle="1" w:styleId="Style6">
    <w:name w:val="Style6"/>
    <w:basedOn w:val="a0"/>
    <w:rsid w:val="00787EC0"/>
    <w:pPr>
      <w:widowControl w:val="0"/>
      <w:autoSpaceDE w:val="0"/>
      <w:autoSpaceDN w:val="0"/>
      <w:adjustRightInd w:val="0"/>
      <w:spacing w:line="446" w:lineRule="exact"/>
    </w:pPr>
    <w:rPr>
      <w:sz w:val="24"/>
      <w:szCs w:val="24"/>
      <w:lang w:eastAsia="ru-RU"/>
    </w:rPr>
  </w:style>
  <w:style w:type="paragraph" w:customStyle="1" w:styleId="Style5">
    <w:name w:val="Style5"/>
    <w:basedOn w:val="a0"/>
    <w:rsid w:val="00787EC0"/>
    <w:pPr>
      <w:widowControl w:val="0"/>
      <w:autoSpaceDE w:val="0"/>
      <w:autoSpaceDN w:val="0"/>
      <w:adjustRightInd w:val="0"/>
      <w:spacing w:line="315" w:lineRule="exact"/>
      <w:jc w:val="center"/>
    </w:pPr>
    <w:rPr>
      <w:sz w:val="24"/>
      <w:szCs w:val="24"/>
      <w:lang w:eastAsia="ru-RU"/>
    </w:rPr>
  </w:style>
  <w:style w:type="character" w:customStyle="1" w:styleId="FontStyle25">
    <w:name w:val="Font Style25"/>
    <w:rsid w:val="00787EC0"/>
    <w:rPr>
      <w:rFonts w:ascii="Times New Roman" w:hAnsi="Times New Roman" w:cs="Times New Roman"/>
      <w:b/>
      <w:bCs/>
      <w:sz w:val="26"/>
      <w:szCs w:val="26"/>
    </w:rPr>
  </w:style>
  <w:style w:type="character" w:styleId="af5">
    <w:name w:val="page number"/>
    <w:basedOn w:val="a1"/>
    <w:rsid w:val="00787EC0"/>
  </w:style>
  <w:style w:type="character" w:customStyle="1" w:styleId="51">
    <w:name w:val="Основной текст (5)_"/>
    <w:link w:val="52"/>
    <w:locked/>
    <w:rsid w:val="00787EC0"/>
    <w:rPr>
      <w:shd w:val="clear" w:color="auto" w:fill="FFFFFF"/>
    </w:rPr>
  </w:style>
  <w:style w:type="paragraph" w:customStyle="1" w:styleId="52">
    <w:name w:val="Основной текст (5)"/>
    <w:basedOn w:val="a0"/>
    <w:link w:val="51"/>
    <w:rsid w:val="00787EC0"/>
    <w:pPr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paragraph" w:styleId="af6">
    <w:name w:val="List Paragraph"/>
    <w:basedOn w:val="a0"/>
    <w:uiPriority w:val="34"/>
    <w:qFormat/>
    <w:rsid w:val="00787EC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4">
    <w:name w:val="Body Text Indent 2"/>
    <w:basedOn w:val="a0"/>
    <w:link w:val="25"/>
    <w:rsid w:val="00787EC0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rsid w:val="00787EC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7">
    <w:name w:val="Body Text Indent"/>
    <w:basedOn w:val="a0"/>
    <w:link w:val="af8"/>
    <w:uiPriority w:val="99"/>
    <w:unhideWhenUsed/>
    <w:rsid w:val="00F94F8C"/>
    <w:pPr>
      <w:spacing w:after="120"/>
      <w:ind w:left="283"/>
    </w:pPr>
  </w:style>
  <w:style w:type="character" w:customStyle="1" w:styleId="af8">
    <w:name w:val="Основной текст с отступом Знак"/>
    <w:basedOn w:val="a1"/>
    <w:link w:val="af7"/>
    <w:uiPriority w:val="99"/>
    <w:rsid w:val="00F94F8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9">
    <w:name w:val="Plain Text"/>
    <w:basedOn w:val="a0"/>
    <w:link w:val="afa"/>
    <w:uiPriority w:val="99"/>
    <w:semiHidden/>
    <w:unhideWhenUsed/>
    <w:rsid w:val="00FB792B"/>
    <w:pPr>
      <w:ind w:firstLine="709"/>
      <w:jc w:val="both"/>
    </w:pPr>
    <w:rPr>
      <w:rFonts w:eastAsiaTheme="minorHAnsi"/>
      <w:sz w:val="28"/>
      <w:szCs w:val="28"/>
      <w:lang w:eastAsia="ru-RU"/>
    </w:rPr>
  </w:style>
  <w:style w:type="character" w:customStyle="1" w:styleId="afa">
    <w:name w:val="Текст Знак"/>
    <w:basedOn w:val="a1"/>
    <w:link w:val="af9"/>
    <w:uiPriority w:val="99"/>
    <w:semiHidden/>
    <w:rsid w:val="00FB792B"/>
    <w:rPr>
      <w:rFonts w:ascii="Times New Roman" w:hAnsi="Times New Roman" w:cs="Times New Roman"/>
      <w:sz w:val="28"/>
      <w:szCs w:val="28"/>
      <w:lang w:eastAsia="ru-RU"/>
    </w:rPr>
  </w:style>
  <w:style w:type="paragraph" w:styleId="26">
    <w:name w:val="Body Text 2"/>
    <w:basedOn w:val="a0"/>
    <w:link w:val="27"/>
    <w:uiPriority w:val="99"/>
    <w:unhideWhenUsed/>
    <w:rsid w:val="005940D3"/>
    <w:pPr>
      <w:spacing w:after="120" w:line="480" w:lineRule="auto"/>
    </w:pPr>
    <w:rPr>
      <w:rFonts w:eastAsiaTheme="minorHAnsi"/>
      <w:sz w:val="24"/>
      <w:szCs w:val="24"/>
      <w:lang w:eastAsia="ru-RU"/>
    </w:rPr>
  </w:style>
  <w:style w:type="character" w:customStyle="1" w:styleId="27">
    <w:name w:val="Основной текст 2 Знак"/>
    <w:basedOn w:val="a1"/>
    <w:link w:val="26"/>
    <w:uiPriority w:val="99"/>
    <w:rsid w:val="005940D3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b">
    <w:name w:val="Заголовок (основной)"/>
    <w:basedOn w:val="a7"/>
    <w:next w:val="a7"/>
    <w:uiPriority w:val="99"/>
    <w:rsid w:val="00561245"/>
    <w:pPr>
      <w:keepNext/>
      <w:keepLines/>
      <w:spacing w:line="240" w:lineRule="atLeast"/>
    </w:pPr>
    <w:rPr>
      <w:rFonts w:eastAsia="Calibri"/>
      <w:kern w:val="20"/>
      <w:sz w:val="22"/>
      <w:lang w:eastAsia="ru-RU"/>
    </w:rPr>
  </w:style>
  <w:style w:type="paragraph" w:customStyle="1" w:styleId="afc">
    <w:name w:val="Текст для ведомостей"/>
    <w:basedOn w:val="a0"/>
    <w:rsid w:val="000048D4"/>
    <w:rPr>
      <w:sz w:val="26"/>
      <w:lang w:eastAsia="ru-RU"/>
    </w:rPr>
  </w:style>
  <w:style w:type="paragraph" w:customStyle="1" w:styleId="18">
    <w:name w:val="Мой список 1 Знак Знак Знак Знак"/>
    <w:basedOn w:val="a0"/>
    <w:rsid w:val="007D2886"/>
    <w:pPr>
      <w:tabs>
        <w:tab w:val="num" w:pos="928"/>
      </w:tabs>
      <w:spacing w:line="360" w:lineRule="auto"/>
      <w:ind w:left="928" w:hanging="360"/>
      <w:jc w:val="both"/>
    </w:pPr>
    <w:rPr>
      <w:sz w:val="24"/>
      <w:szCs w:val="24"/>
      <w:lang w:val="en-US" w:eastAsia="en-US"/>
    </w:rPr>
  </w:style>
  <w:style w:type="table" w:styleId="afd">
    <w:name w:val="Table Grid"/>
    <w:basedOn w:val="a2"/>
    <w:uiPriority w:val="59"/>
    <w:rsid w:val="000C0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1"/>
    <w:link w:val="5"/>
    <w:rsid w:val="000310B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0310BB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9">
    <w:name w:val="Нет списка1"/>
    <w:next w:val="a3"/>
    <w:semiHidden/>
    <w:unhideWhenUsed/>
    <w:rsid w:val="000310BB"/>
  </w:style>
  <w:style w:type="paragraph" w:customStyle="1" w:styleId="a">
    <w:name w:val="Пункт"/>
    <w:basedOn w:val="a0"/>
    <w:rsid w:val="000310BB"/>
    <w:pPr>
      <w:numPr>
        <w:ilvl w:val="1"/>
        <w:numId w:val="4"/>
      </w:numPr>
      <w:jc w:val="both"/>
    </w:pPr>
    <w:rPr>
      <w:rFonts w:ascii="Arial" w:hAnsi="Arial" w:cs="Arial"/>
      <w:sz w:val="22"/>
      <w:lang w:eastAsia="ru-RU"/>
    </w:rPr>
  </w:style>
  <w:style w:type="paragraph" w:styleId="afe">
    <w:name w:val="Subtitle"/>
    <w:basedOn w:val="a0"/>
    <w:link w:val="aff"/>
    <w:qFormat/>
    <w:rsid w:val="000310BB"/>
    <w:pPr>
      <w:spacing w:after="60"/>
      <w:jc w:val="center"/>
    </w:pPr>
    <w:rPr>
      <w:rFonts w:ascii="Arial" w:hAnsi="Arial"/>
      <w:sz w:val="24"/>
      <w:lang w:val="en-US" w:eastAsia="ru-RU"/>
    </w:rPr>
  </w:style>
  <w:style w:type="character" w:customStyle="1" w:styleId="aff">
    <w:name w:val="Подзаголовок Знак"/>
    <w:basedOn w:val="a1"/>
    <w:link w:val="afe"/>
    <w:rsid w:val="000310BB"/>
    <w:rPr>
      <w:rFonts w:ascii="Arial" w:eastAsia="Times New Roman" w:hAnsi="Arial" w:cs="Times New Roman"/>
      <w:sz w:val="24"/>
      <w:szCs w:val="20"/>
      <w:lang w:val="en-US" w:eastAsia="ru-RU"/>
    </w:rPr>
  </w:style>
  <w:style w:type="paragraph" w:styleId="aff0">
    <w:name w:val="caption"/>
    <w:basedOn w:val="a0"/>
    <w:next w:val="a0"/>
    <w:qFormat/>
    <w:rsid w:val="000310BB"/>
    <w:pPr>
      <w:jc w:val="center"/>
    </w:pPr>
    <w:rPr>
      <w:sz w:val="28"/>
      <w:lang w:eastAsia="ru-RU"/>
    </w:rPr>
  </w:style>
  <w:style w:type="character" w:customStyle="1" w:styleId="105pt">
    <w:name w:val="Основной текст + 10;5 pt"/>
    <w:rsid w:val="00662E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aff1">
    <w:name w:val="Основной текст_"/>
    <w:basedOn w:val="a1"/>
    <w:link w:val="34"/>
    <w:rsid w:val="00E12A50"/>
    <w:rPr>
      <w:sz w:val="23"/>
      <w:szCs w:val="23"/>
      <w:shd w:val="clear" w:color="auto" w:fill="FFFFFF"/>
    </w:rPr>
  </w:style>
  <w:style w:type="paragraph" w:customStyle="1" w:styleId="34">
    <w:name w:val="Основной текст3"/>
    <w:basedOn w:val="a0"/>
    <w:link w:val="aff1"/>
    <w:rsid w:val="00E12A50"/>
    <w:pPr>
      <w:widowControl w:val="0"/>
      <w:shd w:val="clear" w:color="auto" w:fill="FFFFFF"/>
      <w:spacing w:before="240" w:after="240" w:line="274" w:lineRule="exact"/>
      <w:ind w:hanging="720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aff2">
    <w:name w:val="Light Shading"/>
    <w:basedOn w:val="a2"/>
    <w:uiPriority w:val="60"/>
    <w:rsid w:val="00E12A5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ff3">
    <w:name w:val="annotation reference"/>
    <w:basedOn w:val="a1"/>
    <w:uiPriority w:val="99"/>
    <w:semiHidden/>
    <w:unhideWhenUsed/>
    <w:rsid w:val="0016491C"/>
    <w:rPr>
      <w:sz w:val="16"/>
      <w:szCs w:val="16"/>
    </w:rPr>
  </w:style>
  <w:style w:type="paragraph" w:styleId="aff4">
    <w:name w:val="annotation text"/>
    <w:basedOn w:val="a0"/>
    <w:link w:val="aff5"/>
    <w:uiPriority w:val="99"/>
    <w:semiHidden/>
    <w:unhideWhenUsed/>
    <w:rsid w:val="0016491C"/>
  </w:style>
  <w:style w:type="character" w:customStyle="1" w:styleId="aff5">
    <w:name w:val="Текст примечания Знак"/>
    <w:basedOn w:val="a1"/>
    <w:link w:val="aff4"/>
    <w:uiPriority w:val="99"/>
    <w:semiHidden/>
    <w:rsid w:val="0016491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6">
    <w:name w:val="annotation subject"/>
    <w:basedOn w:val="aff4"/>
    <w:next w:val="aff4"/>
    <w:link w:val="aff7"/>
    <w:uiPriority w:val="99"/>
    <w:semiHidden/>
    <w:unhideWhenUsed/>
    <w:rsid w:val="0016491C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semiHidden/>
    <w:rsid w:val="0016491C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customStyle="1" w:styleId="1a">
    <w:name w:val="Сетка таблицы1"/>
    <w:basedOn w:val="a2"/>
    <w:next w:val="afd"/>
    <w:uiPriority w:val="59"/>
    <w:rsid w:val="00A43811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1"/>
    <w:rsid w:val="005A2ED2"/>
    <w:rPr>
      <w:rFonts w:ascii="Times New Roman" w:hAnsi="Times New Roman" w:cs="Times New Roman" w:hint="default"/>
      <w:b/>
      <w:bCs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41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931136-D484-419F-ADC6-973C361E0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Мосинжпроект</Company>
  <LinksUpToDate>false</LinksUpToDate>
  <CharactersWithSpaces>2528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Chunovev</dc:creator>
  <cp:lastModifiedBy>Беззубик Алексей Владимирович</cp:lastModifiedBy>
  <cp:revision>21</cp:revision>
  <cp:lastPrinted>2024-04-24T14:15:00Z</cp:lastPrinted>
  <dcterms:created xsi:type="dcterms:W3CDTF">2024-05-02T12:18:00Z</dcterms:created>
  <dcterms:modified xsi:type="dcterms:W3CDTF">2024-05-28T14:07:00Z</dcterms:modified>
</cp:coreProperties>
</file>